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F97D6" w14:textId="54D6BAC2" w:rsidR="008466B8" w:rsidRDefault="00DC220F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PROCESSO LICITATÓRIO Nº 30</w:t>
      </w:r>
      <w:r w:rsidR="008466B8">
        <w:rPr>
          <w:rFonts w:ascii="Arial" w:hAnsi="Arial" w:cs="Arial"/>
          <w:b/>
          <w:sz w:val="24"/>
          <w:szCs w:val="24"/>
        </w:rPr>
        <w:t>/2025</w:t>
      </w:r>
    </w:p>
    <w:p w14:paraId="5D90C621" w14:textId="77777777" w:rsidR="008466B8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</w:p>
    <w:p w14:paraId="160DD494" w14:textId="1AC0C757" w:rsidR="008466B8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CHAMADA PÚBLICA Nº </w:t>
      </w:r>
      <w:r w:rsidR="00095585">
        <w:rPr>
          <w:rFonts w:ascii="Arial" w:hAnsi="Arial" w:cs="Arial"/>
          <w:b/>
          <w:sz w:val="24"/>
          <w:szCs w:val="24"/>
        </w:rPr>
        <w:t>01</w:t>
      </w:r>
      <w:r w:rsidR="0093238E">
        <w:rPr>
          <w:rFonts w:ascii="Arial" w:hAnsi="Arial" w:cs="Arial"/>
          <w:b/>
          <w:sz w:val="24"/>
          <w:szCs w:val="24"/>
        </w:rPr>
        <w:t>/2025</w:t>
      </w:r>
    </w:p>
    <w:p w14:paraId="2BA0FD85" w14:textId="77777777" w:rsidR="008466B8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</w:p>
    <w:p w14:paraId="5A2AA34B" w14:textId="2502BE6D" w:rsidR="008466B8" w:rsidRPr="008B10AF" w:rsidRDefault="00DC220F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DISPENSA Nº 14</w:t>
      </w:r>
      <w:r w:rsidR="0093238E">
        <w:rPr>
          <w:rFonts w:ascii="Arial" w:hAnsi="Arial" w:cs="Arial"/>
          <w:b/>
          <w:sz w:val="24"/>
          <w:szCs w:val="24"/>
        </w:rPr>
        <w:t>/2025</w:t>
      </w:r>
    </w:p>
    <w:p w14:paraId="30C75521" w14:textId="77777777" w:rsidR="008466B8" w:rsidRPr="008B10AF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</w:p>
    <w:p w14:paraId="6A19A781" w14:textId="77777777" w:rsidR="008466B8" w:rsidRPr="008B10AF" w:rsidRDefault="008466B8" w:rsidP="008466B8">
      <w:pPr>
        <w:spacing w:line="80" w:lineRule="atLeast"/>
        <w:ind w:right="-29"/>
        <w:jc w:val="center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PREÂMBULO</w:t>
      </w:r>
    </w:p>
    <w:p w14:paraId="753BFBD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93A6518" w14:textId="6303B720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O MUNICÍPIO DE IBERTIOGA</w:t>
      </w:r>
      <w:r w:rsidRPr="008B10AF">
        <w:rPr>
          <w:rFonts w:ascii="Arial" w:hAnsi="Arial" w:cs="Arial"/>
          <w:sz w:val="24"/>
          <w:szCs w:val="24"/>
        </w:rPr>
        <w:t xml:space="preserve">, pessoa jurídica de direito público, com sede à Rua Evaristo de Carvalho, n° 56, inscrita no CNPJ sob nº 18.094.839/0001-00, representada neste ato pelo Prefeito Municipal, o Senhor </w:t>
      </w:r>
      <w:r>
        <w:rPr>
          <w:rFonts w:ascii="Arial" w:hAnsi="Arial" w:cs="Arial"/>
          <w:b/>
          <w:sz w:val="24"/>
          <w:szCs w:val="24"/>
        </w:rPr>
        <w:t>JOSÉ FRANCISCO RODRIGUES DE ALMEIDA</w:t>
      </w:r>
      <w:r w:rsidRPr="008B10AF">
        <w:rPr>
          <w:rFonts w:ascii="Arial" w:hAnsi="Arial" w:cs="Arial"/>
          <w:sz w:val="24"/>
          <w:szCs w:val="24"/>
        </w:rPr>
        <w:t xml:space="preserve">, no uso de suas prerrogativas legais e considerando o disposto no art.14, da Lei nº 11.947/2009 e na RESOLUÇÃO Nº 06 DO FNDE DE 08/05/2020, RESOLUÇÃO Nº 4, DE </w:t>
      </w:r>
      <w:proofErr w:type="gramStart"/>
      <w:r w:rsidRPr="008B10AF">
        <w:rPr>
          <w:rFonts w:ascii="Arial" w:hAnsi="Arial" w:cs="Arial"/>
          <w:sz w:val="24"/>
          <w:szCs w:val="24"/>
        </w:rPr>
        <w:t>2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ABRIL DE 2015 E RESOLUÇÃO Nº 21, DE 16 DE NOVEMBRO DE 2021, através da </w:t>
      </w:r>
      <w:r w:rsidRPr="008B10AF">
        <w:rPr>
          <w:rFonts w:ascii="Arial" w:hAnsi="Arial" w:cs="Arial"/>
          <w:b/>
          <w:sz w:val="24"/>
          <w:szCs w:val="24"/>
        </w:rPr>
        <w:t>Secretaria Municipal de Educação</w:t>
      </w:r>
      <w:r w:rsidRPr="008B10AF">
        <w:rPr>
          <w:rFonts w:ascii="Arial" w:hAnsi="Arial" w:cs="Arial"/>
          <w:sz w:val="24"/>
          <w:szCs w:val="24"/>
        </w:rPr>
        <w:t>, vem realizar Chamada Pública para aquisição de gêneros alimentícios da Agricultura Familiar e do Empreendedor Familiar Rural, destinado ao atendimento do Programa Nacional de Alimentação Escolar</w:t>
      </w:r>
      <w:r w:rsidR="00DC220F">
        <w:rPr>
          <w:rFonts w:ascii="Arial" w:hAnsi="Arial" w:cs="Arial"/>
          <w:sz w:val="24"/>
          <w:szCs w:val="24"/>
        </w:rPr>
        <w:t>/</w:t>
      </w:r>
      <w:proofErr w:type="spellStart"/>
      <w:r w:rsidR="00DC220F">
        <w:rPr>
          <w:rFonts w:ascii="Arial" w:hAnsi="Arial" w:cs="Arial"/>
          <w:sz w:val="24"/>
          <w:szCs w:val="24"/>
        </w:rPr>
        <w:t>Pnae</w:t>
      </w:r>
      <w:proofErr w:type="spellEnd"/>
      <w:r w:rsidR="00DC220F">
        <w:rPr>
          <w:rFonts w:ascii="Arial" w:hAnsi="Arial" w:cs="Arial"/>
          <w:sz w:val="24"/>
          <w:szCs w:val="24"/>
        </w:rPr>
        <w:t>, durante o período de 2025</w:t>
      </w:r>
      <w:r w:rsidRPr="008B10AF">
        <w:rPr>
          <w:rFonts w:ascii="Arial" w:hAnsi="Arial" w:cs="Arial"/>
          <w:sz w:val="24"/>
          <w:szCs w:val="24"/>
        </w:rPr>
        <w:t xml:space="preserve">. Os interessados (Grupos Formais, Informais ou Fornecedores Individuais) deverão apresentar a documentação para habilitação e Projeto de Venda no dia de </w:t>
      </w:r>
      <w:r w:rsidR="00DC220F">
        <w:rPr>
          <w:rFonts w:ascii="Arial" w:hAnsi="Arial" w:cs="Arial"/>
          <w:b/>
          <w:sz w:val="24"/>
          <w:szCs w:val="24"/>
        </w:rPr>
        <w:t xml:space="preserve">26 </w:t>
      </w:r>
      <w:r w:rsidRPr="008B10AF">
        <w:rPr>
          <w:rFonts w:ascii="Arial" w:hAnsi="Arial" w:cs="Arial"/>
          <w:b/>
          <w:sz w:val="24"/>
          <w:szCs w:val="24"/>
        </w:rPr>
        <w:t xml:space="preserve">de </w:t>
      </w:r>
      <w:r w:rsidR="00DC220F">
        <w:rPr>
          <w:rFonts w:ascii="Arial" w:hAnsi="Arial" w:cs="Arial"/>
          <w:b/>
          <w:sz w:val="24"/>
          <w:szCs w:val="24"/>
        </w:rPr>
        <w:t xml:space="preserve">maio </w:t>
      </w:r>
      <w:r w:rsidR="00FF326C">
        <w:rPr>
          <w:rFonts w:ascii="Arial" w:hAnsi="Arial" w:cs="Arial"/>
          <w:b/>
          <w:sz w:val="24"/>
          <w:szCs w:val="24"/>
        </w:rPr>
        <w:t>de 2025</w:t>
      </w:r>
      <w:bookmarkStart w:id="0" w:name="_GoBack"/>
      <w:bookmarkEnd w:id="0"/>
      <w:r w:rsidRPr="008B10AF">
        <w:rPr>
          <w:rFonts w:ascii="Arial" w:hAnsi="Arial" w:cs="Arial"/>
          <w:b/>
          <w:sz w:val="24"/>
          <w:szCs w:val="24"/>
        </w:rPr>
        <w:t xml:space="preserve">, às </w:t>
      </w:r>
      <w:proofErr w:type="gramStart"/>
      <w:r w:rsidRPr="008B10AF">
        <w:rPr>
          <w:rFonts w:ascii="Arial" w:hAnsi="Arial" w:cs="Arial"/>
          <w:b/>
          <w:sz w:val="24"/>
          <w:szCs w:val="24"/>
        </w:rPr>
        <w:t>09:00</w:t>
      </w:r>
      <w:proofErr w:type="gramEnd"/>
      <w:r w:rsidRPr="008B10AF">
        <w:rPr>
          <w:rFonts w:ascii="Arial" w:hAnsi="Arial" w:cs="Arial"/>
          <w:b/>
          <w:sz w:val="24"/>
          <w:szCs w:val="24"/>
        </w:rPr>
        <w:t xml:space="preserve"> horas</w:t>
      </w:r>
      <w:r w:rsidRPr="008B10AF">
        <w:rPr>
          <w:rFonts w:ascii="Arial" w:hAnsi="Arial" w:cs="Arial"/>
          <w:sz w:val="24"/>
          <w:szCs w:val="24"/>
        </w:rPr>
        <w:t>, na sede da Prefeitura Municipal de Ibertioga, localizada á Rua Evaristo de Carvalho, nº 56, Centro.</w:t>
      </w:r>
    </w:p>
    <w:p w14:paraId="7044FD7E" w14:textId="77777777" w:rsidR="008466B8" w:rsidRPr="00755D54" w:rsidRDefault="008466B8" w:rsidP="008466B8">
      <w:pPr>
        <w:ind w:right="-29"/>
        <w:rPr>
          <w:rFonts w:ascii="Arial" w:hAnsi="Arial" w:cs="Arial"/>
          <w:sz w:val="24"/>
          <w:szCs w:val="24"/>
        </w:rPr>
      </w:pPr>
    </w:p>
    <w:p w14:paraId="21BDB852" w14:textId="77777777" w:rsidR="008466B8" w:rsidRPr="00755D54" w:rsidRDefault="008466B8" w:rsidP="008466B8">
      <w:pPr>
        <w:ind w:right="-29"/>
        <w:rPr>
          <w:rFonts w:ascii="Arial" w:hAnsi="Arial" w:cs="Arial"/>
          <w:b/>
          <w:sz w:val="24"/>
          <w:szCs w:val="24"/>
        </w:rPr>
      </w:pPr>
      <w:r w:rsidRPr="00755D54">
        <w:rPr>
          <w:rFonts w:ascii="Arial" w:hAnsi="Arial" w:cs="Arial"/>
          <w:b/>
          <w:sz w:val="24"/>
          <w:szCs w:val="24"/>
        </w:rPr>
        <w:t>ANEXOS</w:t>
      </w:r>
      <w:r>
        <w:rPr>
          <w:rFonts w:ascii="Arial" w:hAnsi="Arial" w:cs="Arial"/>
          <w:b/>
          <w:sz w:val="24"/>
          <w:szCs w:val="24"/>
        </w:rPr>
        <w:t>:</w:t>
      </w:r>
    </w:p>
    <w:p w14:paraId="0654EAD9" w14:textId="77777777" w:rsidR="008466B8" w:rsidRPr="003E24C1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3E24C1">
        <w:rPr>
          <w:rFonts w:ascii="Arial" w:hAnsi="Arial" w:cs="Arial"/>
          <w:sz w:val="24"/>
          <w:szCs w:val="24"/>
        </w:rPr>
        <w:t xml:space="preserve">Constituem anexos e fazem parte integrante deste edital: </w:t>
      </w:r>
    </w:p>
    <w:p w14:paraId="02C23E22" w14:textId="77777777" w:rsidR="008466B8" w:rsidRPr="003E24C1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3E24C1">
        <w:rPr>
          <w:rFonts w:ascii="Arial" w:hAnsi="Arial" w:cs="Arial"/>
          <w:sz w:val="24"/>
          <w:szCs w:val="24"/>
        </w:rPr>
        <w:t>Anexo I – Minuta de Contrato</w:t>
      </w:r>
    </w:p>
    <w:p w14:paraId="70D653C6" w14:textId="77777777" w:rsidR="008466B8" w:rsidRPr="003E24C1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3E24C1">
        <w:rPr>
          <w:rFonts w:ascii="Arial" w:hAnsi="Arial" w:cs="Arial"/>
          <w:sz w:val="24"/>
          <w:szCs w:val="24"/>
        </w:rPr>
        <w:t xml:space="preserve">Anexo II – </w:t>
      </w:r>
      <w:proofErr w:type="gramStart"/>
      <w:r w:rsidRPr="003E24C1">
        <w:rPr>
          <w:rFonts w:ascii="Arial" w:hAnsi="Arial" w:cs="Arial"/>
          <w:sz w:val="24"/>
          <w:szCs w:val="24"/>
        </w:rPr>
        <w:t>Projeto</w:t>
      </w:r>
      <w:proofErr w:type="gramEnd"/>
      <w:r w:rsidRPr="003E24C1">
        <w:rPr>
          <w:rFonts w:ascii="Arial" w:hAnsi="Arial" w:cs="Arial"/>
          <w:sz w:val="24"/>
          <w:szCs w:val="24"/>
        </w:rPr>
        <w:t xml:space="preserve"> de venda</w:t>
      </w:r>
    </w:p>
    <w:p w14:paraId="6958C053" w14:textId="77777777" w:rsidR="008466B8" w:rsidRPr="003E24C1" w:rsidRDefault="008466B8" w:rsidP="008466B8">
      <w:pPr>
        <w:pStyle w:val="Corpodetexto"/>
        <w:ind w:right="369"/>
        <w:rPr>
          <w:rFonts w:ascii="Arial" w:hAnsi="Arial" w:cs="Arial"/>
        </w:rPr>
      </w:pPr>
      <w:r w:rsidRPr="003E24C1">
        <w:rPr>
          <w:rFonts w:ascii="Arial" w:hAnsi="Arial" w:cs="Arial"/>
        </w:rPr>
        <w:t>Anexo III – Declaração de responsabilidade pelo controle do</w:t>
      </w:r>
      <w:r w:rsidRPr="003E24C1">
        <w:rPr>
          <w:rFonts w:ascii="Arial" w:hAnsi="Arial" w:cs="Arial"/>
          <w:spacing w:val="-57"/>
        </w:rPr>
        <w:t xml:space="preserve"> </w:t>
      </w:r>
      <w:r w:rsidRPr="003E24C1">
        <w:rPr>
          <w:rFonts w:ascii="Arial" w:hAnsi="Arial" w:cs="Arial"/>
        </w:rPr>
        <w:t>atendimento do limite individual de venda dos</w:t>
      </w:r>
      <w:r w:rsidRPr="003E24C1">
        <w:rPr>
          <w:rFonts w:ascii="Arial" w:hAnsi="Arial" w:cs="Arial"/>
          <w:spacing w:val="1"/>
        </w:rPr>
        <w:t xml:space="preserve"> </w:t>
      </w:r>
      <w:r w:rsidRPr="003E24C1">
        <w:rPr>
          <w:rFonts w:ascii="Arial" w:hAnsi="Arial" w:cs="Arial"/>
        </w:rPr>
        <w:t>cooperados/associados</w:t>
      </w:r>
      <w:r w:rsidRPr="003E24C1">
        <w:rPr>
          <w:rFonts w:ascii="Arial" w:hAnsi="Arial" w:cs="Arial"/>
          <w:spacing w:val="-1"/>
        </w:rPr>
        <w:t xml:space="preserve"> </w:t>
      </w:r>
      <w:r w:rsidRPr="003E24C1">
        <w:rPr>
          <w:rFonts w:ascii="Arial" w:hAnsi="Arial" w:cs="Arial"/>
        </w:rPr>
        <w:t>(grupos</w:t>
      </w:r>
      <w:r w:rsidRPr="003E24C1">
        <w:rPr>
          <w:rFonts w:ascii="Arial" w:hAnsi="Arial" w:cs="Arial"/>
          <w:spacing w:val="-1"/>
        </w:rPr>
        <w:t xml:space="preserve"> </w:t>
      </w:r>
      <w:r w:rsidRPr="003E24C1">
        <w:rPr>
          <w:rFonts w:ascii="Arial" w:hAnsi="Arial" w:cs="Arial"/>
        </w:rPr>
        <w:t>formais);</w:t>
      </w:r>
    </w:p>
    <w:p w14:paraId="0CD72891" w14:textId="77777777" w:rsidR="008466B8" w:rsidRPr="003E24C1" w:rsidRDefault="008466B8" w:rsidP="008466B8">
      <w:pPr>
        <w:pStyle w:val="Corpodetexto"/>
        <w:ind w:right="369"/>
        <w:rPr>
          <w:rFonts w:ascii="Arial" w:hAnsi="Arial" w:cs="Arial"/>
        </w:rPr>
      </w:pPr>
      <w:r w:rsidRPr="003E24C1">
        <w:rPr>
          <w:rFonts w:ascii="Arial" w:hAnsi="Arial" w:cs="Arial"/>
        </w:rPr>
        <w:t>Anexo IV - Declaração</w:t>
      </w:r>
      <w:r w:rsidRPr="003E24C1">
        <w:rPr>
          <w:rFonts w:ascii="Arial" w:hAnsi="Arial" w:cs="Arial"/>
          <w:spacing w:val="-4"/>
        </w:rPr>
        <w:t xml:space="preserve"> </w:t>
      </w:r>
      <w:r w:rsidRPr="003E24C1">
        <w:rPr>
          <w:rFonts w:ascii="Arial" w:hAnsi="Arial" w:cs="Arial"/>
        </w:rPr>
        <w:t>do</w:t>
      </w:r>
      <w:r w:rsidRPr="003E24C1">
        <w:rPr>
          <w:rFonts w:ascii="Arial" w:hAnsi="Arial" w:cs="Arial"/>
          <w:spacing w:val="-5"/>
        </w:rPr>
        <w:t xml:space="preserve"> </w:t>
      </w:r>
      <w:r w:rsidRPr="003E24C1">
        <w:rPr>
          <w:rFonts w:ascii="Arial" w:hAnsi="Arial" w:cs="Arial"/>
        </w:rPr>
        <w:t>agricultor</w:t>
      </w:r>
      <w:r w:rsidRPr="003E24C1">
        <w:rPr>
          <w:rFonts w:ascii="Arial" w:hAnsi="Arial" w:cs="Arial"/>
          <w:spacing w:val="-3"/>
        </w:rPr>
        <w:t xml:space="preserve"> </w:t>
      </w:r>
      <w:r w:rsidRPr="003E24C1">
        <w:rPr>
          <w:rFonts w:ascii="Arial" w:hAnsi="Arial" w:cs="Arial"/>
        </w:rPr>
        <w:t>familiar;</w:t>
      </w:r>
    </w:p>
    <w:p w14:paraId="353BF22E" w14:textId="77777777" w:rsidR="008466B8" w:rsidRPr="003E24C1" w:rsidRDefault="008466B8" w:rsidP="008466B8">
      <w:pPr>
        <w:pStyle w:val="Corpodetexto"/>
        <w:ind w:right="369"/>
        <w:jc w:val="both"/>
        <w:rPr>
          <w:rFonts w:ascii="Arial" w:hAnsi="Arial" w:cs="Arial"/>
        </w:rPr>
      </w:pPr>
      <w:r w:rsidRPr="003E24C1">
        <w:rPr>
          <w:rFonts w:ascii="Arial" w:hAnsi="Arial" w:cs="Arial"/>
        </w:rPr>
        <w:t>Anexo V - Declaração</w:t>
      </w:r>
      <w:r w:rsidRPr="003E24C1">
        <w:rPr>
          <w:rFonts w:ascii="Arial" w:hAnsi="Arial" w:cs="Arial"/>
          <w:spacing w:val="-4"/>
        </w:rPr>
        <w:t xml:space="preserve"> </w:t>
      </w:r>
      <w:r w:rsidRPr="003E24C1">
        <w:rPr>
          <w:rFonts w:ascii="Arial" w:hAnsi="Arial" w:cs="Arial"/>
        </w:rPr>
        <w:t>do</w:t>
      </w:r>
      <w:r w:rsidRPr="003E24C1">
        <w:rPr>
          <w:rFonts w:ascii="Arial" w:hAnsi="Arial" w:cs="Arial"/>
          <w:spacing w:val="-5"/>
        </w:rPr>
        <w:t xml:space="preserve"> </w:t>
      </w:r>
      <w:r w:rsidRPr="003E24C1">
        <w:rPr>
          <w:rFonts w:ascii="Arial" w:hAnsi="Arial" w:cs="Arial"/>
        </w:rPr>
        <w:t>agricultor</w:t>
      </w:r>
      <w:r w:rsidRPr="003E24C1">
        <w:rPr>
          <w:rFonts w:ascii="Arial" w:hAnsi="Arial" w:cs="Arial"/>
          <w:spacing w:val="-3"/>
        </w:rPr>
        <w:t xml:space="preserve"> </w:t>
      </w:r>
      <w:r w:rsidRPr="003E24C1">
        <w:rPr>
          <w:rFonts w:ascii="Arial" w:hAnsi="Arial" w:cs="Arial"/>
        </w:rPr>
        <w:t>familiar produção própria para grupos informais ou fornecedores</w:t>
      </w:r>
      <w:r w:rsidRPr="003E24C1">
        <w:rPr>
          <w:rFonts w:ascii="Arial" w:hAnsi="Arial" w:cs="Arial"/>
          <w:spacing w:val="-57"/>
        </w:rPr>
        <w:t xml:space="preserve"> </w:t>
      </w:r>
      <w:r w:rsidRPr="003E24C1">
        <w:rPr>
          <w:rFonts w:ascii="Arial" w:hAnsi="Arial" w:cs="Arial"/>
        </w:rPr>
        <w:t>individuais</w:t>
      </w:r>
    </w:p>
    <w:p w14:paraId="57C6AEB1" w14:textId="77777777" w:rsidR="008466B8" w:rsidRPr="000177BD" w:rsidRDefault="008466B8" w:rsidP="008466B8">
      <w:pPr>
        <w:pStyle w:val="Corpodetexto"/>
        <w:ind w:right="369"/>
        <w:rPr>
          <w:rFonts w:ascii="Arial" w:hAnsi="Arial" w:cs="Arial"/>
          <w:b/>
        </w:rPr>
      </w:pPr>
    </w:p>
    <w:p w14:paraId="7C28B049" w14:textId="77777777" w:rsidR="008466B8" w:rsidRPr="00755D54" w:rsidRDefault="008466B8" w:rsidP="008466B8">
      <w:pPr>
        <w:ind w:right="-29"/>
        <w:rPr>
          <w:rFonts w:ascii="Arial" w:hAnsi="Arial" w:cs="Arial"/>
          <w:sz w:val="24"/>
          <w:szCs w:val="24"/>
        </w:rPr>
      </w:pPr>
      <w:r w:rsidRPr="00755D54">
        <w:rPr>
          <w:rFonts w:ascii="Arial" w:hAnsi="Arial" w:cs="Arial"/>
          <w:sz w:val="24"/>
          <w:szCs w:val="24"/>
        </w:rPr>
        <w:t>Informações serão prestadas aos interessados no horário das 0</w:t>
      </w:r>
      <w:r>
        <w:rPr>
          <w:rFonts w:ascii="Arial" w:hAnsi="Arial" w:cs="Arial"/>
          <w:sz w:val="24"/>
          <w:szCs w:val="24"/>
        </w:rPr>
        <w:t>8h às 11</w:t>
      </w:r>
      <w:r w:rsidRPr="00755D54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 e 13h às 17h</w:t>
      </w:r>
      <w:r w:rsidRPr="00755D54">
        <w:rPr>
          <w:rFonts w:ascii="Arial" w:hAnsi="Arial" w:cs="Arial"/>
          <w:sz w:val="24"/>
          <w:szCs w:val="24"/>
        </w:rPr>
        <w:t xml:space="preserve">, na Prefeitura Municipal de </w:t>
      </w:r>
      <w:r>
        <w:rPr>
          <w:rFonts w:ascii="Arial" w:hAnsi="Arial" w:cs="Arial"/>
          <w:sz w:val="24"/>
          <w:szCs w:val="24"/>
        </w:rPr>
        <w:t xml:space="preserve">Ibertioga, no Setor de Licitações, sito à Rua Evaristo </w:t>
      </w:r>
      <w:r>
        <w:rPr>
          <w:rFonts w:ascii="Arial" w:hAnsi="Arial" w:cs="Arial"/>
          <w:sz w:val="24"/>
          <w:szCs w:val="24"/>
        </w:rPr>
        <w:lastRenderedPageBreak/>
        <w:t xml:space="preserve">de Carvalho, nº 56, Centro, </w:t>
      </w:r>
      <w:r w:rsidRPr="00755D54">
        <w:rPr>
          <w:rFonts w:ascii="Arial" w:hAnsi="Arial" w:cs="Arial"/>
          <w:sz w:val="24"/>
          <w:szCs w:val="24"/>
        </w:rPr>
        <w:t xml:space="preserve">ou e-mail: </w:t>
      </w:r>
      <w:hyperlink r:id="rId10" w:history="1">
        <w:r w:rsidRPr="00F73212">
          <w:rPr>
            <w:rStyle w:val="Hyperlink"/>
            <w:rFonts w:ascii="Arial" w:hAnsi="Arial" w:cs="Arial"/>
            <w:sz w:val="24"/>
            <w:szCs w:val="24"/>
          </w:rPr>
          <w:t>licitacao@ibertioga.mg.gov.br</w:t>
        </w:r>
      </w:hyperlink>
      <w:r w:rsidRPr="00755D54">
        <w:rPr>
          <w:rFonts w:ascii="Arial" w:hAnsi="Arial" w:cs="Arial"/>
          <w:sz w:val="24"/>
          <w:szCs w:val="24"/>
        </w:rPr>
        <w:t xml:space="preserve">. O edital e seus anexos também estão disponíveis no site </w:t>
      </w:r>
      <w:hyperlink r:id="rId11" w:history="1">
        <w:r w:rsidRPr="00F73212">
          <w:rPr>
            <w:rStyle w:val="Hyperlink"/>
            <w:rFonts w:ascii="Arial" w:hAnsi="Arial" w:cs="Arial"/>
            <w:sz w:val="24"/>
            <w:szCs w:val="24"/>
          </w:rPr>
          <w:t>www.ibertioga.mg.gov.br</w:t>
        </w:r>
      </w:hyperlink>
      <w:r w:rsidRPr="00755D54">
        <w:rPr>
          <w:rFonts w:ascii="Arial" w:hAnsi="Arial" w:cs="Arial"/>
          <w:sz w:val="24"/>
          <w:szCs w:val="24"/>
        </w:rPr>
        <w:t xml:space="preserve">. </w:t>
      </w:r>
    </w:p>
    <w:p w14:paraId="3FFFE79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57655F0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Das siglas pertinentes:</w:t>
      </w:r>
    </w:p>
    <w:tbl>
      <w:tblPr>
        <w:tblW w:w="9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0"/>
        <w:gridCol w:w="1134"/>
      </w:tblGrid>
      <w:tr w:rsidR="008466B8" w:rsidRPr="008B10AF" w14:paraId="045EEAE3" w14:textId="77777777" w:rsidTr="00074F5C">
        <w:trPr>
          <w:trHeight w:val="263"/>
        </w:trPr>
        <w:tc>
          <w:tcPr>
            <w:tcW w:w="8750" w:type="dxa"/>
          </w:tcPr>
          <w:p w14:paraId="66FC80F0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Programa Nacional de Fortalecimento da Agricultura Familiar</w:t>
            </w:r>
          </w:p>
        </w:tc>
        <w:tc>
          <w:tcPr>
            <w:tcW w:w="1134" w:type="dxa"/>
          </w:tcPr>
          <w:p w14:paraId="7FEB63C1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Pronaf</w:t>
            </w:r>
          </w:p>
        </w:tc>
      </w:tr>
      <w:tr w:rsidR="008466B8" w:rsidRPr="008B10AF" w14:paraId="027D98AA" w14:textId="77777777" w:rsidTr="00074F5C">
        <w:trPr>
          <w:trHeight w:val="254"/>
        </w:trPr>
        <w:tc>
          <w:tcPr>
            <w:tcW w:w="8750" w:type="dxa"/>
          </w:tcPr>
          <w:p w14:paraId="4865BF09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Declaração de Aptidão ao Pronaf</w:t>
            </w:r>
          </w:p>
        </w:tc>
        <w:tc>
          <w:tcPr>
            <w:tcW w:w="1134" w:type="dxa"/>
          </w:tcPr>
          <w:p w14:paraId="025E9B6F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DAP</w:t>
            </w:r>
          </w:p>
        </w:tc>
      </w:tr>
      <w:tr w:rsidR="008466B8" w:rsidRPr="008B10AF" w14:paraId="6980250B" w14:textId="77777777" w:rsidTr="00074F5C">
        <w:trPr>
          <w:trHeight w:val="251"/>
        </w:trPr>
        <w:tc>
          <w:tcPr>
            <w:tcW w:w="8750" w:type="dxa"/>
          </w:tcPr>
          <w:p w14:paraId="27567319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Programa Nacional de Alimentação Escolar</w:t>
            </w:r>
          </w:p>
        </w:tc>
        <w:tc>
          <w:tcPr>
            <w:tcW w:w="1134" w:type="dxa"/>
          </w:tcPr>
          <w:p w14:paraId="3A8A5F8B" w14:textId="77777777" w:rsidR="008466B8" w:rsidRPr="008B10AF" w:rsidRDefault="008466B8" w:rsidP="00074F5C">
            <w:pPr>
              <w:spacing w:line="80" w:lineRule="atLeast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8B10AF">
              <w:rPr>
                <w:rFonts w:ascii="Arial" w:hAnsi="Arial" w:cs="Arial"/>
                <w:sz w:val="24"/>
                <w:szCs w:val="24"/>
              </w:rPr>
              <w:t>PNAE</w:t>
            </w:r>
          </w:p>
        </w:tc>
      </w:tr>
    </w:tbl>
    <w:p w14:paraId="741A171F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27F5F155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2138011A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284" w:right="-29" w:hanging="284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DO OBJETO</w:t>
      </w:r>
    </w:p>
    <w:p w14:paraId="7C8F1743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87C56DC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Ibertioga/MG;</w:t>
      </w:r>
    </w:p>
    <w:p w14:paraId="751CF096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7246B34F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DO VALOR E DA FONTE DE RECURSO</w:t>
      </w:r>
    </w:p>
    <w:p w14:paraId="1D59D19E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9CB4DE0" w14:textId="449E68D1" w:rsidR="008466B8" w:rsidRPr="00074F5C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>O valor global estimado para a presente contratação é R$</w:t>
      </w:r>
      <w:r w:rsidR="00DC220F" w:rsidRPr="00074F5C">
        <w:rPr>
          <w:rFonts w:ascii="Arial" w:hAnsi="Arial" w:cs="Arial"/>
          <w:b/>
        </w:rPr>
        <w:t>79.061,50</w:t>
      </w:r>
      <w:r w:rsidR="00DC220F" w:rsidRPr="00074F5C">
        <w:rPr>
          <w:rFonts w:ascii="Arial" w:hAnsi="Arial" w:cs="Arial"/>
          <w:sz w:val="24"/>
          <w:szCs w:val="24"/>
        </w:rPr>
        <w:t xml:space="preserve"> </w:t>
      </w:r>
      <w:r w:rsidRPr="00074F5C">
        <w:rPr>
          <w:rFonts w:ascii="Arial" w:hAnsi="Arial" w:cs="Arial"/>
          <w:sz w:val="24"/>
          <w:szCs w:val="24"/>
        </w:rPr>
        <w:t>(</w:t>
      </w:r>
      <w:r w:rsidR="00074F5C" w:rsidRPr="00074F5C">
        <w:rPr>
          <w:rFonts w:ascii="Arial" w:hAnsi="Arial" w:cs="Arial"/>
          <w:sz w:val="24"/>
          <w:szCs w:val="24"/>
        </w:rPr>
        <w:t>setenta e nove mil sessenta e um reais e cinquenta centavos</w:t>
      </w:r>
      <w:r w:rsidRPr="00074F5C">
        <w:rPr>
          <w:rFonts w:ascii="Arial" w:hAnsi="Arial" w:cs="Arial"/>
          <w:sz w:val="24"/>
          <w:szCs w:val="24"/>
        </w:rPr>
        <w:t>);</w:t>
      </w:r>
    </w:p>
    <w:p w14:paraId="46902161" w14:textId="08A4E260" w:rsidR="008466B8" w:rsidRPr="00074F5C" w:rsidRDefault="008466B8" w:rsidP="00DC220F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10"/>
          <w:szCs w:val="10"/>
        </w:rPr>
      </w:pPr>
      <w:r w:rsidRPr="00074F5C">
        <w:rPr>
          <w:rFonts w:ascii="Arial" w:hAnsi="Arial" w:cs="Arial"/>
          <w:sz w:val="24"/>
          <w:szCs w:val="24"/>
        </w:rPr>
        <w:t>Relação de produtos e valores:</w:t>
      </w:r>
    </w:p>
    <w:p w14:paraId="7497B78C" w14:textId="77777777" w:rsidR="00DC220F" w:rsidRDefault="00DC220F" w:rsidP="00DC220F">
      <w:pPr>
        <w:pStyle w:val="PargrafodaLista"/>
        <w:numPr>
          <w:ilvl w:val="0"/>
          <w:numId w:val="1"/>
        </w:numPr>
        <w:jc w:val="center"/>
      </w:pPr>
    </w:p>
    <w:tbl>
      <w:tblPr>
        <w:tblStyle w:val="lista0"/>
        <w:tblW w:w="0" w:type="auto"/>
        <w:tblInd w:w="-24" w:type="dxa"/>
        <w:tblLook w:val="04A0" w:firstRow="1" w:lastRow="0" w:firstColumn="1" w:lastColumn="0" w:noHBand="0" w:noVBand="1"/>
      </w:tblPr>
      <w:tblGrid>
        <w:gridCol w:w="658"/>
        <w:gridCol w:w="868"/>
        <w:gridCol w:w="3713"/>
        <w:gridCol w:w="924"/>
        <w:gridCol w:w="916"/>
        <w:gridCol w:w="1352"/>
        <w:gridCol w:w="1396"/>
      </w:tblGrid>
      <w:tr w:rsidR="00DC220F" w14:paraId="5612DE16" w14:textId="77777777" w:rsidTr="00074F5C">
        <w:tc>
          <w:tcPr>
            <w:tcW w:w="700" w:type="dxa"/>
          </w:tcPr>
          <w:p w14:paraId="7B6972FD" w14:textId="77777777" w:rsidR="00DC220F" w:rsidRDefault="00DC220F" w:rsidP="00074F5C">
            <w:pPr>
              <w:jc w:val="center"/>
            </w:pPr>
            <w:r>
              <w:rPr>
                <w:b/>
                <w:sz w:val="16"/>
                <w:szCs w:val="16"/>
              </w:rPr>
              <w:t>N° Item</w:t>
            </w:r>
          </w:p>
        </w:tc>
        <w:tc>
          <w:tcPr>
            <w:tcW w:w="900" w:type="dxa"/>
          </w:tcPr>
          <w:p w14:paraId="176D3AF0" w14:textId="77777777" w:rsidR="00DC220F" w:rsidRDefault="00DC220F" w:rsidP="00074F5C">
            <w:pPr>
              <w:jc w:val="center"/>
            </w:pPr>
            <w:r>
              <w:rPr>
                <w:b/>
                <w:sz w:val="16"/>
                <w:szCs w:val="16"/>
              </w:rPr>
              <w:t>Cód.</w:t>
            </w:r>
          </w:p>
        </w:tc>
        <w:tc>
          <w:tcPr>
            <w:tcW w:w="4000" w:type="dxa"/>
          </w:tcPr>
          <w:p w14:paraId="547AD9BC" w14:textId="77777777" w:rsidR="00DC220F" w:rsidRDefault="00DC220F" w:rsidP="00074F5C">
            <w:pPr>
              <w:jc w:val="center"/>
            </w:pPr>
            <w:r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1000" w:type="dxa"/>
          </w:tcPr>
          <w:p w14:paraId="07FFE541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Und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00" w:type="dxa"/>
          </w:tcPr>
          <w:p w14:paraId="7F0AADED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Qtd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500" w:type="dxa"/>
          </w:tcPr>
          <w:p w14:paraId="57BF4998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Vlr</w:t>
            </w:r>
            <w:proofErr w:type="spellEnd"/>
            <w:r>
              <w:rPr>
                <w:b/>
                <w:sz w:val="16"/>
                <w:szCs w:val="16"/>
              </w:rPr>
              <w:t>. Unit.</w:t>
            </w:r>
          </w:p>
        </w:tc>
        <w:tc>
          <w:tcPr>
            <w:tcW w:w="1500" w:type="dxa"/>
          </w:tcPr>
          <w:p w14:paraId="607726A8" w14:textId="77777777" w:rsidR="00DC220F" w:rsidRDefault="00DC220F" w:rsidP="00074F5C">
            <w:pPr>
              <w:jc w:val="center"/>
            </w:pPr>
            <w:proofErr w:type="spellStart"/>
            <w:r>
              <w:rPr>
                <w:b/>
                <w:sz w:val="16"/>
                <w:szCs w:val="16"/>
              </w:rPr>
              <w:t>Vlr</w:t>
            </w:r>
            <w:proofErr w:type="spellEnd"/>
            <w:r>
              <w:rPr>
                <w:b/>
                <w:sz w:val="16"/>
                <w:szCs w:val="16"/>
              </w:rPr>
              <w:t xml:space="preserve">. </w:t>
            </w:r>
            <w:proofErr w:type="spellStart"/>
            <w:r>
              <w:rPr>
                <w:b/>
                <w:sz w:val="16"/>
                <w:szCs w:val="16"/>
              </w:rPr>
              <w:t>Tot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</w:tr>
      <w:tr w:rsidR="00DC220F" w14:paraId="314BED0B" w14:textId="77777777" w:rsidTr="00074F5C">
        <w:tc>
          <w:tcPr>
            <w:tcW w:w="700" w:type="dxa"/>
          </w:tcPr>
          <w:p w14:paraId="2CDED0C7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900" w:type="dxa"/>
          </w:tcPr>
          <w:p w14:paraId="7AFC3383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1229233</w:t>
            </w:r>
          </w:p>
        </w:tc>
        <w:tc>
          <w:tcPr>
            <w:tcW w:w="4000" w:type="dxa"/>
          </w:tcPr>
          <w:p w14:paraId="385124E6" w14:textId="77777777" w:rsidR="00DC220F" w:rsidRDefault="00DC220F" w:rsidP="00074F5C">
            <w:r>
              <w:rPr>
                <w:sz w:val="16"/>
                <w:szCs w:val="16"/>
              </w:rPr>
              <w:t xml:space="preserve">ABOBRINHA ITALIANA - Produto de boa qualidade. A casca deve ser lisa, firme e sem rachaduras. </w:t>
            </w:r>
            <w:proofErr w:type="gramStart"/>
            <w:r>
              <w:rPr>
                <w:sz w:val="16"/>
                <w:szCs w:val="16"/>
              </w:rPr>
              <w:t>Cor concentrada e tamanho médio</w:t>
            </w:r>
            <w:proofErr w:type="gramEnd"/>
            <w:r>
              <w:rPr>
                <w:sz w:val="16"/>
                <w:szCs w:val="16"/>
              </w:rPr>
              <w:t xml:space="preserve"> e de aspecto fresco.</w:t>
            </w:r>
          </w:p>
        </w:tc>
        <w:tc>
          <w:tcPr>
            <w:tcW w:w="1000" w:type="dxa"/>
          </w:tcPr>
          <w:p w14:paraId="1C014C3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78D5D0D0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500" w:type="dxa"/>
          </w:tcPr>
          <w:p w14:paraId="3DB8BEE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5,70</w:t>
            </w:r>
          </w:p>
        </w:tc>
        <w:tc>
          <w:tcPr>
            <w:tcW w:w="1500" w:type="dxa"/>
          </w:tcPr>
          <w:p w14:paraId="7380DA84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684,00</w:t>
            </w:r>
          </w:p>
        </w:tc>
      </w:tr>
      <w:tr w:rsidR="00DC220F" w14:paraId="35C11934" w14:textId="77777777" w:rsidTr="00074F5C">
        <w:tc>
          <w:tcPr>
            <w:tcW w:w="700" w:type="dxa"/>
          </w:tcPr>
          <w:p w14:paraId="48D198D6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900" w:type="dxa"/>
          </w:tcPr>
          <w:p w14:paraId="2BE11B6A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11221</w:t>
            </w:r>
          </w:p>
        </w:tc>
        <w:tc>
          <w:tcPr>
            <w:tcW w:w="4000" w:type="dxa"/>
          </w:tcPr>
          <w:p w14:paraId="75E58AE5" w14:textId="77777777" w:rsidR="00DC220F" w:rsidRDefault="00DC220F" w:rsidP="00074F5C">
            <w:r>
              <w:rPr>
                <w:sz w:val="16"/>
                <w:szCs w:val="16"/>
              </w:rPr>
              <w:t>ALFACE - PÉ Sem defeitos nas folhas, sem podridão aparente, coloração uniforme e tamanho de médio para grande.</w:t>
            </w:r>
          </w:p>
        </w:tc>
        <w:tc>
          <w:tcPr>
            <w:tcW w:w="1000" w:type="dxa"/>
          </w:tcPr>
          <w:p w14:paraId="020E67C9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Unid.</w:t>
            </w:r>
          </w:p>
        </w:tc>
        <w:tc>
          <w:tcPr>
            <w:tcW w:w="1000" w:type="dxa"/>
          </w:tcPr>
          <w:p w14:paraId="7DB02F68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00" w:type="dxa"/>
          </w:tcPr>
          <w:p w14:paraId="6B179B1F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2,72</w:t>
            </w:r>
          </w:p>
        </w:tc>
        <w:tc>
          <w:tcPr>
            <w:tcW w:w="1500" w:type="dxa"/>
          </w:tcPr>
          <w:p w14:paraId="03A6EC3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1.632,00</w:t>
            </w:r>
          </w:p>
        </w:tc>
      </w:tr>
      <w:tr w:rsidR="00DC220F" w14:paraId="2E541306" w14:textId="77777777" w:rsidTr="00074F5C">
        <w:tc>
          <w:tcPr>
            <w:tcW w:w="700" w:type="dxa"/>
          </w:tcPr>
          <w:p w14:paraId="4BF0B93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900" w:type="dxa"/>
          </w:tcPr>
          <w:p w14:paraId="6CFDED82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11223</w:t>
            </w:r>
          </w:p>
        </w:tc>
        <w:tc>
          <w:tcPr>
            <w:tcW w:w="4000" w:type="dxa"/>
          </w:tcPr>
          <w:p w14:paraId="648D8A76" w14:textId="77777777" w:rsidR="00DC220F" w:rsidRDefault="00DC220F" w:rsidP="00074F5C">
            <w:r>
              <w:rPr>
                <w:sz w:val="16"/>
                <w:szCs w:val="16"/>
              </w:rPr>
              <w:t xml:space="preserve">BANANA PRATA - Fruta de boa qualidade, sem defeitos sérios apresentando tamanho, cor e formação uniforme. Fruta bem desenvolvida e de vez, não devendo estar verde ou muito madura. A </w:t>
            </w:r>
            <w:r>
              <w:rPr>
                <w:sz w:val="16"/>
                <w:szCs w:val="16"/>
              </w:rPr>
              <w:lastRenderedPageBreak/>
              <w:t>casca pode apresentar pequenas manchas, desde que não afete a qualidade do produto e de aspecto fresco.</w:t>
            </w:r>
          </w:p>
        </w:tc>
        <w:tc>
          <w:tcPr>
            <w:tcW w:w="1000" w:type="dxa"/>
          </w:tcPr>
          <w:p w14:paraId="2505C2FC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KG</w:t>
            </w:r>
          </w:p>
        </w:tc>
        <w:tc>
          <w:tcPr>
            <w:tcW w:w="1000" w:type="dxa"/>
          </w:tcPr>
          <w:p w14:paraId="6916098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500" w:type="dxa"/>
          </w:tcPr>
          <w:p w14:paraId="0D783A91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8,02</w:t>
            </w:r>
          </w:p>
        </w:tc>
        <w:tc>
          <w:tcPr>
            <w:tcW w:w="1500" w:type="dxa"/>
          </w:tcPr>
          <w:p w14:paraId="586B7AD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20.050,00</w:t>
            </w:r>
          </w:p>
        </w:tc>
      </w:tr>
      <w:tr w:rsidR="00DC220F" w14:paraId="0DF6AA2C" w14:textId="77777777" w:rsidTr="00074F5C">
        <w:tc>
          <w:tcPr>
            <w:tcW w:w="700" w:type="dxa"/>
          </w:tcPr>
          <w:p w14:paraId="6A6A984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0004</w:t>
            </w:r>
          </w:p>
        </w:tc>
        <w:tc>
          <w:tcPr>
            <w:tcW w:w="900" w:type="dxa"/>
          </w:tcPr>
          <w:p w14:paraId="165FF5F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1229234</w:t>
            </w:r>
          </w:p>
        </w:tc>
        <w:tc>
          <w:tcPr>
            <w:tcW w:w="4000" w:type="dxa"/>
          </w:tcPr>
          <w:p w14:paraId="7A6BE456" w14:textId="77777777" w:rsidR="00DC220F" w:rsidRDefault="00DC220F" w:rsidP="00074F5C">
            <w:r>
              <w:rPr>
                <w:sz w:val="16"/>
                <w:szCs w:val="16"/>
              </w:rPr>
              <w:t>BATATA BAROA - a SUJA OU LAVADA, lisa, de primeira compacta e firme sem lesões de origem física ou mecânica, com tamanho uniforme devendo ser graúda kg.</w:t>
            </w:r>
          </w:p>
        </w:tc>
        <w:tc>
          <w:tcPr>
            <w:tcW w:w="1000" w:type="dxa"/>
          </w:tcPr>
          <w:p w14:paraId="1823AEC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BF3F12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500" w:type="dxa"/>
          </w:tcPr>
          <w:p w14:paraId="4877A3EF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18,30</w:t>
            </w:r>
          </w:p>
        </w:tc>
        <w:tc>
          <w:tcPr>
            <w:tcW w:w="1500" w:type="dxa"/>
          </w:tcPr>
          <w:p w14:paraId="30D8F333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2.196,00</w:t>
            </w:r>
          </w:p>
        </w:tc>
      </w:tr>
      <w:tr w:rsidR="00DC220F" w14:paraId="60B85C01" w14:textId="77777777" w:rsidTr="00074F5C">
        <w:tc>
          <w:tcPr>
            <w:tcW w:w="700" w:type="dxa"/>
          </w:tcPr>
          <w:p w14:paraId="4AEB07C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0005</w:t>
            </w:r>
          </w:p>
        </w:tc>
        <w:tc>
          <w:tcPr>
            <w:tcW w:w="900" w:type="dxa"/>
          </w:tcPr>
          <w:p w14:paraId="3595C35E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14224</w:t>
            </w:r>
          </w:p>
        </w:tc>
        <w:tc>
          <w:tcPr>
            <w:tcW w:w="4000" w:type="dxa"/>
          </w:tcPr>
          <w:p w14:paraId="4D74CCD5" w14:textId="77777777" w:rsidR="00DC220F" w:rsidRDefault="00DC220F" w:rsidP="00074F5C">
            <w:r>
              <w:rPr>
                <w:sz w:val="16"/>
                <w:szCs w:val="16"/>
              </w:rPr>
              <w:t xml:space="preserve">BATATA INGLESA - tubérculo no estado </w:t>
            </w:r>
            <w:proofErr w:type="spellStart"/>
            <w:r>
              <w:rPr>
                <w:sz w:val="16"/>
                <w:szCs w:val="16"/>
              </w:rPr>
              <w:t>innatura</w:t>
            </w:r>
            <w:proofErr w:type="spellEnd"/>
            <w:r>
              <w:rPr>
                <w:sz w:val="16"/>
                <w:szCs w:val="16"/>
              </w:rPr>
              <w:t>, genuínas, de primeira qualidade, coloração uniforme; isento de sujidades, insetos, parasitas, larvas e corpos estranhos aderidos à casca. Não deve apresentar quaisquer lesões de origem física, mecânica ou biológica.</w:t>
            </w:r>
          </w:p>
        </w:tc>
        <w:tc>
          <w:tcPr>
            <w:tcW w:w="1000" w:type="dxa"/>
          </w:tcPr>
          <w:p w14:paraId="14E2DF7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5EA4D5FD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00" w:type="dxa"/>
          </w:tcPr>
          <w:p w14:paraId="74B2365B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7,53</w:t>
            </w:r>
          </w:p>
        </w:tc>
        <w:tc>
          <w:tcPr>
            <w:tcW w:w="1500" w:type="dxa"/>
          </w:tcPr>
          <w:p w14:paraId="73DC2D07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4.518,00</w:t>
            </w:r>
          </w:p>
        </w:tc>
      </w:tr>
      <w:tr w:rsidR="00DC220F" w14:paraId="326C4EA4" w14:textId="77777777" w:rsidTr="00074F5C">
        <w:tc>
          <w:tcPr>
            <w:tcW w:w="700" w:type="dxa"/>
          </w:tcPr>
          <w:p w14:paraId="1BAE72F3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900" w:type="dxa"/>
          </w:tcPr>
          <w:p w14:paraId="0E7C8CED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11600</w:t>
            </w:r>
          </w:p>
        </w:tc>
        <w:tc>
          <w:tcPr>
            <w:tcW w:w="4000" w:type="dxa"/>
          </w:tcPr>
          <w:p w14:paraId="5B371FDC" w14:textId="77777777" w:rsidR="00DC220F" w:rsidRDefault="00DC220F" w:rsidP="00074F5C">
            <w:r>
              <w:rPr>
                <w:sz w:val="16"/>
                <w:szCs w:val="16"/>
              </w:rPr>
              <w:t xml:space="preserve">Beterraba fresca, tamanho médio, de primeira qualidade, limpa, lavada ou escovada, coloração uniforme; </w:t>
            </w:r>
            <w:proofErr w:type="gramStart"/>
            <w:r>
              <w:rPr>
                <w:sz w:val="16"/>
                <w:szCs w:val="16"/>
              </w:rPr>
              <w:t>isenta</w:t>
            </w:r>
            <w:proofErr w:type="gramEnd"/>
            <w:r>
              <w:rPr>
                <w:sz w:val="16"/>
                <w:szCs w:val="16"/>
              </w:rPr>
              <w:t xml:space="preserve"> de sujidades, insetos, parasitas, larvas e corpos estranhos aderidos à superfície externa. Podendo ser de origem hidropônica. Não deve apresentar quaisquer lesões de origem física, mecânica ou biológica.  </w:t>
            </w:r>
          </w:p>
        </w:tc>
        <w:tc>
          <w:tcPr>
            <w:tcW w:w="1000" w:type="dxa"/>
          </w:tcPr>
          <w:p w14:paraId="6CCE2ADD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3C4F485C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500" w:type="dxa"/>
          </w:tcPr>
          <w:p w14:paraId="4897D6CD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6,82</w:t>
            </w:r>
          </w:p>
        </w:tc>
        <w:tc>
          <w:tcPr>
            <w:tcW w:w="1500" w:type="dxa"/>
          </w:tcPr>
          <w:p w14:paraId="04184719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1.023,00</w:t>
            </w:r>
          </w:p>
        </w:tc>
      </w:tr>
      <w:tr w:rsidR="00DC220F" w14:paraId="18DAEA93" w14:textId="77777777" w:rsidTr="00074F5C">
        <w:tc>
          <w:tcPr>
            <w:tcW w:w="700" w:type="dxa"/>
          </w:tcPr>
          <w:p w14:paraId="0011CB2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0007</w:t>
            </w:r>
          </w:p>
        </w:tc>
        <w:tc>
          <w:tcPr>
            <w:tcW w:w="900" w:type="dxa"/>
          </w:tcPr>
          <w:p w14:paraId="45AAC439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1229237</w:t>
            </w:r>
          </w:p>
        </w:tc>
        <w:tc>
          <w:tcPr>
            <w:tcW w:w="4000" w:type="dxa"/>
          </w:tcPr>
          <w:p w14:paraId="433695A0" w14:textId="77777777" w:rsidR="00DC220F" w:rsidRDefault="00DC220F" w:rsidP="00074F5C">
            <w:r>
              <w:rPr>
                <w:sz w:val="16"/>
                <w:szCs w:val="16"/>
              </w:rPr>
              <w:t>CENOURA/CENOURINHA Produto de boa qualidade. A casca deve ser lisa, firme e sem rachaduras. Cor concentrada e de aspecto fresco.</w:t>
            </w:r>
          </w:p>
        </w:tc>
        <w:tc>
          <w:tcPr>
            <w:tcW w:w="1000" w:type="dxa"/>
          </w:tcPr>
          <w:p w14:paraId="2016F737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C16B58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500" w:type="dxa"/>
          </w:tcPr>
          <w:p w14:paraId="7E3EA68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7,27</w:t>
            </w:r>
          </w:p>
        </w:tc>
        <w:tc>
          <w:tcPr>
            <w:tcW w:w="1500" w:type="dxa"/>
          </w:tcPr>
          <w:p w14:paraId="44876282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2.181,00</w:t>
            </w:r>
          </w:p>
        </w:tc>
      </w:tr>
      <w:tr w:rsidR="00DC220F" w14:paraId="312A3436" w14:textId="77777777" w:rsidTr="00074F5C">
        <w:tc>
          <w:tcPr>
            <w:tcW w:w="700" w:type="dxa"/>
          </w:tcPr>
          <w:p w14:paraId="2165B89C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0008</w:t>
            </w:r>
          </w:p>
        </w:tc>
        <w:tc>
          <w:tcPr>
            <w:tcW w:w="900" w:type="dxa"/>
          </w:tcPr>
          <w:p w14:paraId="5667FCC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1229238</w:t>
            </w:r>
          </w:p>
        </w:tc>
        <w:tc>
          <w:tcPr>
            <w:tcW w:w="4000" w:type="dxa"/>
          </w:tcPr>
          <w:p w14:paraId="6E5962C4" w14:textId="77777777" w:rsidR="00DC220F" w:rsidRDefault="00DC220F" w:rsidP="00074F5C">
            <w:r>
              <w:rPr>
                <w:sz w:val="16"/>
                <w:szCs w:val="16"/>
              </w:rPr>
              <w:t>CHUCHU - Produto de boa qualidade. A casca deve ser lisa, firme e sem rachaduras. Cor concentrada e de aspecto fresco.</w:t>
            </w:r>
          </w:p>
        </w:tc>
        <w:tc>
          <w:tcPr>
            <w:tcW w:w="1000" w:type="dxa"/>
          </w:tcPr>
          <w:p w14:paraId="762ED86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7E3215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500" w:type="dxa"/>
          </w:tcPr>
          <w:p w14:paraId="626D079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5,12</w:t>
            </w:r>
          </w:p>
        </w:tc>
        <w:tc>
          <w:tcPr>
            <w:tcW w:w="1500" w:type="dxa"/>
          </w:tcPr>
          <w:p w14:paraId="0BC8CB41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1.024,00</w:t>
            </w:r>
          </w:p>
        </w:tc>
      </w:tr>
      <w:tr w:rsidR="00DC220F" w14:paraId="2F1AC9C6" w14:textId="77777777" w:rsidTr="00074F5C">
        <w:tc>
          <w:tcPr>
            <w:tcW w:w="700" w:type="dxa"/>
          </w:tcPr>
          <w:p w14:paraId="3B21CCEA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0009</w:t>
            </w:r>
          </w:p>
        </w:tc>
        <w:tc>
          <w:tcPr>
            <w:tcW w:w="900" w:type="dxa"/>
          </w:tcPr>
          <w:p w14:paraId="1ABF09EC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6985</w:t>
            </w:r>
          </w:p>
        </w:tc>
        <w:tc>
          <w:tcPr>
            <w:tcW w:w="4000" w:type="dxa"/>
          </w:tcPr>
          <w:p w14:paraId="2DEC5F34" w14:textId="77777777" w:rsidR="00DC220F" w:rsidRDefault="00DC220F" w:rsidP="00074F5C">
            <w:r>
              <w:rPr>
                <w:sz w:val="16"/>
                <w:szCs w:val="16"/>
              </w:rPr>
              <w:t>FEIJÃO VERMELHO</w:t>
            </w:r>
          </w:p>
        </w:tc>
        <w:tc>
          <w:tcPr>
            <w:tcW w:w="1000" w:type="dxa"/>
          </w:tcPr>
          <w:p w14:paraId="600D17C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7155BE2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500" w:type="dxa"/>
          </w:tcPr>
          <w:p w14:paraId="016CB2F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9,90</w:t>
            </w:r>
          </w:p>
        </w:tc>
        <w:tc>
          <w:tcPr>
            <w:tcW w:w="1500" w:type="dxa"/>
          </w:tcPr>
          <w:p w14:paraId="421B5F10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8.910,00</w:t>
            </w:r>
          </w:p>
        </w:tc>
      </w:tr>
      <w:tr w:rsidR="00DC220F" w14:paraId="6E02B77A" w14:textId="77777777" w:rsidTr="00074F5C">
        <w:tc>
          <w:tcPr>
            <w:tcW w:w="700" w:type="dxa"/>
          </w:tcPr>
          <w:p w14:paraId="31BB718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0010</w:t>
            </w:r>
          </w:p>
        </w:tc>
        <w:tc>
          <w:tcPr>
            <w:tcW w:w="900" w:type="dxa"/>
          </w:tcPr>
          <w:p w14:paraId="7EFEC4D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11236</w:t>
            </w:r>
          </w:p>
        </w:tc>
        <w:tc>
          <w:tcPr>
            <w:tcW w:w="4000" w:type="dxa"/>
          </w:tcPr>
          <w:p w14:paraId="0ED18D66" w14:textId="77777777" w:rsidR="00DC220F" w:rsidRDefault="00DC220F" w:rsidP="00074F5C">
            <w:r>
              <w:rPr>
                <w:sz w:val="16"/>
                <w:szCs w:val="16"/>
              </w:rPr>
              <w:t xml:space="preserve">INHAME - Dedo: raiz na cor marrom e formato cilíndrico sem defeitos graves, rachaduras, injúrias por pragas ou doenças, </w:t>
            </w:r>
            <w:proofErr w:type="gramStart"/>
            <w:r>
              <w:rPr>
                <w:sz w:val="16"/>
                <w:szCs w:val="16"/>
              </w:rPr>
              <w:t>murchos</w:t>
            </w:r>
            <w:proofErr w:type="gramEnd"/>
            <w:r>
              <w:rPr>
                <w:sz w:val="16"/>
                <w:szCs w:val="16"/>
              </w:rPr>
              <w:t xml:space="preserve"> ou podridão, sem escurecimentos graves ou danos mecânicos.</w:t>
            </w:r>
          </w:p>
        </w:tc>
        <w:tc>
          <w:tcPr>
            <w:tcW w:w="1000" w:type="dxa"/>
          </w:tcPr>
          <w:p w14:paraId="182A451E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8AA592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500" w:type="dxa"/>
          </w:tcPr>
          <w:p w14:paraId="2A2C05E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8,50</w:t>
            </w:r>
          </w:p>
        </w:tc>
        <w:tc>
          <w:tcPr>
            <w:tcW w:w="1500" w:type="dxa"/>
          </w:tcPr>
          <w:p w14:paraId="75EBB1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850,00</w:t>
            </w:r>
          </w:p>
        </w:tc>
      </w:tr>
      <w:tr w:rsidR="00DC220F" w14:paraId="16078F8A" w14:textId="77777777" w:rsidTr="00074F5C">
        <w:tc>
          <w:tcPr>
            <w:tcW w:w="700" w:type="dxa"/>
          </w:tcPr>
          <w:p w14:paraId="7945C086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900" w:type="dxa"/>
          </w:tcPr>
          <w:p w14:paraId="03F7C29A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11237</w:t>
            </w:r>
          </w:p>
        </w:tc>
        <w:tc>
          <w:tcPr>
            <w:tcW w:w="4000" w:type="dxa"/>
          </w:tcPr>
          <w:p w14:paraId="52F15367" w14:textId="77777777" w:rsidR="00DC220F" w:rsidRDefault="00DC220F" w:rsidP="00074F5C">
            <w:r>
              <w:rPr>
                <w:sz w:val="16"/>
                <w:szCs w:val="16"/>
              </w:rPr>
              <w:t>LARANJA Fruta de boa qualidade, com cor saudável, não devendo estar verde ou muito madura. A casca pode apresentar pequenas manchas, desde que não afete a qualidade do produto e de aspecto fresco e saudável.</w:t>
            </w:r>
          </w:p>
        </w:tc>
        <w:tc>
          <w:tcPr>
            <w:tcW w:w="1000" w:type="dxa"/>
          </w:tcPr>
          <w:p w14:paraId="0F197ED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6024EC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1500" w:type="dxa"/>
          </w:tcPr>
          <w:p w14:paraId="038F1361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7,32</w:t>
            </w:r>
          </w:p>
        </w:tc>
        <w:tc>
          <w:tcPr>
            <w:tcW w:w="1500" w:type="dxa"/>
          </w:tcPr>
          <w:p w14:paraId="22E7146E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18.300,00</w:t>
            </w:r>
          </w:p>
        </w:tc>
      </w:tr>
      <w:tr w:rsidR="00DC220F" w14:paraId="57532732" w14:textId="77777777" w:rsidTr="00074F5C">
        <w:tc>
          <w:tcPr>
            <w:tcW w:w="700" w:type="dxa"/>
          </w:tcPr>
          <w:p w14:paraId="3B1A50DD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0012</w:t>
            </w:r>
          </w:p>
        </w:tc>
        <w:tc>
          <w:tcPr>
            <w:tcW w:w="900" w:type="dxa"/>
          </w:tcPr>
          <w:p w14:paraId="7B9CFCCF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1229242</w:t>
            </w:r>
          </w:p>
        </w:tc>
        <w:tc>
          <w:tcPr>
            <w:tcW w:w="4000" w:type="dxa"/>
          </w:tcPr>
          <w:p w14:paraId="509B78D3" w14:textId="77777777" w:rsidR="00DC220F" w:rsidRDefault="00DC220F" w:rsidP="00074F5C">
            <w:r>
              <w:rPr>
                <w:sz w:val="16"/>
                <w:szCs w:val="16"/>
              </w:rPr>
              <w:t xml:space="preserve">MANDIOCA COM CASCA - </w:t>
            </w:r>
            <w:proofErr w:type="gramStart"/>
            <w:r>
              <w:rPr>
                <w:sz w:val="16"/>
                <w:szCs w:val="16"/>
              </w:rPr>
              <w:t>KG Firmes e íntegras, com coloração e tamanho uniformes típicos da variedade</w:t>
            </w:r>
            <w:proofErr w:type="gramEnd"/>
            <w:r>
              <w:rPr>
                <w:sz w:val="16"/>
                <w:szCs w:val="16"/>
              </w:rPr>
              <w:t>, sem brotos, rachaduras ou cortes na casca, manchas, machucaduras ou outros defeitos que possam alterar sua aparência e qualidade. Livre da maior parte passível de terra aderente á casca e de resíduo de fertilizante, isenta de umidade externa anormal, de colheita recente.</w:t>
            </w:r>
          </w:p>
        </w:tc>
        <w:tc>
          <w:tcPr>
            <w:tcW w:w="1000" w:type="dxa"/>
          </w:tcPr>
          <w:p w14:paraId="7777189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2EF6F57B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500" w:type="dxa"/>
          </w:tcPr>
          <w:p w14:paraId="5334322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5,50</w:t>
            </w:r>
          </w:p>
        </w:tc>
        <w:tc>
          <w:tcPr>
            <w:tcW w:w="1500" w:type="dxa"/>
          </w:tcPr>
          <w:p w14:paraId="147493B4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1.100,00</w:t>
            </w:r>
          </w:p>
        </w:tc>
      </w:tr>
      <w:tr w:rsidR="00DC220F" w14:paraId="49DB2B08" w14:textId="77777777" w:rsidTr="00074F5C">
        <w:tc>
          <w:tcPr>
            <w:tcW w:w="700" w:type="dxa"/>
          </w:tcPr>
          <w:p w14:paraId="2C139BF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900" w:type="dxa"/>
          </w:tcPr>
          <w:p w14:paraId="0752C3F9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11243</w:t>
            </w:r>
          </w:p>
        </w:tc>
        <w:tc>
          <w:tcPr>
            <w:tcW w:w="4000" w:type="dxa"/>
          </w:tcPr>
          <w:p w14:paraId="0D34E341" w14:textId="77777777" w:rsidR="00DC220F" w:rsidRDefault="00DC220F" w:rsidP="00074F5C">
            <w:r>
              <w:rPr>
                <w:sz w:val="16"/>
                <w:szCs w:val="16"/>
              </w:rPr>
              <w:t xml:space="preserve">OVOS – DZ Fresco, com aspecto, cor e cheiro e sabor próprio, tamanho e coloração uniformes, isento de parasitas e fungos, material terroso e sujidades, sem danos físicos e mecânicos oriundos </w:t>
            </w:r>
            <w:r>
              <w:rPr>
                <w:sz w:val="16"/>
                <w:szCs w:val="16"/>
              </w:rPr>
              <w:lastRenderedPageBreak/>
              <w:t>do manuseio e transporte, acondicionado em embalagem apropriada, contendo 12 ovos.</w:t>
            </w:r>
          </w:p>
        </w:tc>
        <w:tc>
          <w:tcPr>
            <w:tcW w:w="1000" w:type="dxa"/>
          </w:tcPr>
          <w:p w14:paraId="40FEE624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Dúzia</w:t>
            </w:r>
          </w:p>
        </w:tc>
        <w:tc>
          <w:tcPr>
            <w:tcW w:w="1000" w:type="dxa"/>
          </w:tcPr>
          <w:p w14:paraId="0DCFCF65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1500" w:type="dxa"/>
          </w:tcPr>
          <w:p w14:paraId="785400C6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15,62</w:t>
            </w:r>
          </w:p>
        </w:tc>
        <w:tc>
          <w:tcPr>
            <w:tcW w:w="1500" w:type="dxa"/>
          </w:tcPr>
          <w:p w14:paraId="49AE96C7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9.840,60</w:t>
            </w:r>
          </w:p>
        </w:tc>
      </w:tr>
      <w:tr w:rsidR="00DC220F" w14:paraId="6B46662D" w14:textId="77777777" w:rsidTr="00074F5C">
        <w:tc>
          <w:tcPr>
            <w:tcW w:w="700" w:type="dxa"/>
          </w:tcPr>
          <w:p w14:paraId="780EAA7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lastRenderedPageBreak/>
              <w:t>0014</w:t>
            </w:r>
          </w:p>
        </w:tc>
        <w:tc>
          <w:tcPr>
            <w:tcW w:w="900" w:type="dxa"/>
          </w:tcPr>
          <w:p w14:paraId="65AEB24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1229244</w:t>
            </w:r>
          </w:p>
        </w:tc>
        <w:tc>
          <w:tcPr>
            <w:tcW w:w="4000" w:type="dxa"/>
          </w:tcPr>
          <w:p w14:paraId="79F960C5" w14:textId="77777777" w:rsidR="00DC220F" w:rsidRDefault="00DC220F" w:rsidP="00074F5C">
            <w:r>
              <w:rPr>
                <w:sz w:val="16"/>
                <w:szCs w:val="16"/>
              </w:rPr>
              <w:t xml:space="preserve">REPOLHO BRANCO - Sem defeitos (podridão, danos profundos, legumes passados) sem manchas ou deformação e de alta </w:t>
            </w:r>
            <w:proofErr w:type="gramStart"/>
            <w:r>
              <w:rPr>
                <w:sz w:val="16"/>
                <w:szCs w:val="16"/>
              </w:rPr>
              <w:t>qualidade</w:t>
            </w:r>
            <w:proofErr w:type="gramEnd"/>
          </w:p>
        </w:tc>
        <w:tc>
          <w:tcPr>
            <w:tcW w:w="1000" w:type="dxa"/>
          </w:tcPr>
          <w:p w14:paraId="6F025AC0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48607B40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1500" w:type="dxa"/>
          </w:tcPr>
          <w:p w14:paraId="386517B3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3,89</w:t>
            </w:r>
          </w:p>
        </w:tc>
        <w:tc>
          <w:tcPr>
            <w:tcW w:w="1500" w:type="dxa"/>
          </w:tcPr>
          <w:p w14:paraId="194AF284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661,30</w:t>
            </w:r>
          </w:p>
        </w:tc>
      </w:tr>
      <w:tr w:rsidR="00DC220F" w14:paraId="53C45895" w14:textId="77777777" w:rsidTr="00074F5C">
        <w:tc>
          <w:tcPr>
            <w:tcW w:w="700" w:type="dxa"/>
          </w:tcPr>
          <w:p w14:paraId="06CABD58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0015</w:t>
            </w:r>
          </w:p>
        </w:tc>
        <w:tc>
          <w:tcPr>
            <w:tcW w:w="900" w:type="dxa"/>
          </w:tcPr>
          <w:p w14:paraId="2ACE8926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1229246</w:t>
            </w:r>
          </w:p>
        </w:tc>
        <w:tc>
          <w:tcPr>
            <w:tcW w:w="4000" w:type="dxa"/>
          </w:tcPr>
          <w:p w14:paraId="507048C7" w14:textId="77777777" w:rsidR="00DC220F" w:rsidRDefault="00DC220F" w:rsidP="00074F5C">
            <w:r>
              <w:rPr>
                <w:sz w:val="16"/>
                <w:szCs w:val="16"/>
              </w:rPr>
              <w:t>TOMATE – Fresco, integro e firme, isento de sujidades com grau de evolução completa do tamanho.</w:t>
            </w:r>
          </w:p>
        </w:tc>
        <w:tc>
          <w:tcPr>
            <w:tcW w:w="1000" w:type="dxa"/>
          </w:tcPr>
          <w:p w14:paraId="7EA4C930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12C740E8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00" w:type="dxa"/>
          </w:tcPr>
          <w:p w14:paraId="0111D189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9,37</w:t>
            </w:r>
          </w:p>
        </w:tc>
        <w:tc>
          <w:tcPr>
            <w:tcW w:w="1500" w:type="dxa"/>
          </w:tcPr>
          <w:p w14:paraId="23A032AA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5.622,00</w:t>
            </w:r>
          </w:p>
        </w:tc>
      </w:tr>
      <w:tr w:rsidR="00DC220F" w14:paraId="18E5F8E2" w14:textId="77777777" w:rsidTr="00074F5C">
        <w:tc>
          <w:tcPr>
            <w:tcW w:w="700" w:type="dxa"/>
          </w:tcPr>
          <w:p w14:paraId="2E8733A5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900" w:type="dxa"/>
          </w:tcPr>
          <w:p w14:paraId="13D5052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1229247</w:t>
            </w:r>
          </w:p>
        </w:tc>
        <w:tc>
          <w:tcPr>
            <w:tcW w:w="4000" w:type="dxa"/>
          </w:tcPr>
          <w:p w14:paraId="6E3281B3" w14:textId="77777777" w:rsidR="00DC220F" w:rsidRDefault="00DC220F" w:rsidP="00074F5C">
            <w:r>
              <w:rPr>
                <w:sz w:val="16"/>
                <w:szCs w:val="16"/>
              </w:rPr>
              <w:t>VAGEM - extra in natura, de coloração brilhante, aspecto tenro e quebradiço, procedente de espécies genuínas e sãs, frescas. Isento de lesões de origem física, mecânica ou biológica matéria terrosa, sujidades ou corpos estranhos aderidos à superfície externa, livre de enfermidades, insetos, parasitas e larvas.</w:t>
            </w:r>
          </w:p>
        </w:tc>
        <w:tc>
          <w:tcPr>
            <w:tcW w:w="1000" w:type="dxa"/>
          </w:tcPr>
          <w:p w14:paraId="22A6B181" w14:textId="77777777" w:rsidR="00DC220F" w:rsidRDefault="00DC220F" w:rsidP="00074F5C">
            <w:pPr>
              <w:jc w:val="center"/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1000" w:type="dxa"/>
          </w:tcPr>
          <w:p w14:paraId="6FF476E7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500" w:type="dxa"/>
          </w:tcPr>
          <w:p w14:paraId="10828258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11,74</w:t>
            </w:r>
          </w:p>
        </w:tc>
        <w:tc>
          <w:tcPr>
            <w:tcW w:w="1500" w:type="dxa"/>
          </w:tcPr>
          <w:p w14:paraId="79CF1859" w14:textId="77777777" w:rsidR="00DC220F" w:rsidRDefault="00DC220F" w:rsidP="00074F5C">
            <w:pPr>
              <w:jc w:val="right"/>
            </w:pPr>
            <w:r>
              <w:rPr>
                <w:sz w:val="16"/>
                <w:szCs w:val="16"/>
              </w:rPr>
              <w:t>469,60</w:t>
            </w:r>
          </w:p>
        </w:tc>
      </w:tr>
    </w:tbl>
    <w:p w14:paraId="4989B4F7" w14:textId="77777777" w:rsidR="00DC220F" w:rsidRDefault="00DC220F" w:rsidP="00DC220F">
      <w:pPr>
        <w:pStyle w:val="PargrafodaLista"/>
        <w:numPr>
          <w:ilvl w:val="0"/>
          <w:numId w:val="1"/>
        </w:numPr>
        <w:jc w:val="right"/>
      </w:pPr>
      <w:r w:rsidRPr="00DC220F">
        <w:rPr>
          <w:b/>
        </w:rPr>
        <w:t>Total Geral ==&gt; 79.061,50</w:t>
      </w:r>
    </w:p>
    <w:p w14:paraId="2BDF3B9D" w14:textId="77777777" w:rsidR="008466B8" w:rsidRPr="008466B8" w:rsidRDefault="008466B8" w:rsidP="008466B8">
      <w:pPr>
        <w:widowControl w:val="0"/>
        <w:autoSpaceDE w:val="0"/>
        <w:autoSpaceDN w:val="0"/>
        <w:spacing w:after="0" w:line="80" w:lineRule="atLeast"/>
        <w:ind w:right="-29"/>
        <w:rPr>
          <w:rFonts w:ascii="Arial" w:hAnsi="Arial" w:cs="Arial"/>
          <w:sz w:val="24"/>
          <w:szCs w:val="24"/>
        </w:rPr>
      </w:pPr>
    </w:p>
    <w:p w14:paraId="3E8376A0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As despesas decorrentes do objeto do presente Credenciamento correrão por conta da seguinte dotação orçamentária:</w:t>
      </w:r>
    </w:p>
    <w:p w14:paraId="546AAEEE" w14:textId="77777777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BC5B7AE" w14:textId="795730E0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>3.3.90.30.00.2.05.02.12.306.0003.2.00291.552.000</w:t>
      </w:r>
      <w:r w:rsidR="00074F5C">
        <w:rPr>
          <w:rFonts w:ascii="Arial" w:hAnsi="Arial" w:cs="Arial"/>
          <w:sz w:val="24"/>
          <w:szCs w:val="24"/>
        </w:rPr>
        <w:t xml:space="preserve"> </w:t>
      </w:r>
      <w:r w:rsidRPr="00074F5C">
        <w:rPr>
          <w:rFonts w:ascii="Arial" w:hAnsi="Arial" w:cs="Arial"/>
          <w:sz w:val="24"/>
          <w:szCs w:val="24"/>
        </w:rPr>
        <w:t xml:space="preserve">FORNECIMENTO DE MERENDA </w:t>
      </w:r>
      <w:proofErr w:type="gramStart"/>
      <w:r w:rsidRPr="00074F5C">
        <w:rPr>
          <w:rFonts w:ascii="Arial" w:hAnsi="Arial" w:cs="Arial"/>
          <w:sz w:val="24"/>
          <w:szCs w:val="24"/>
        </w:rPr>
        <w:t>ESCOLAR -EDUCAÇÃO</w:t>
      </w:r>
      <w:proofErr w:type="gramEnd"/>
      <w:r w:rsidRPr="00074F5C">
        <w:rPr>
          <w:rFonts w:ascii="Arial" w:hAnsi="Arial" w:cs="Arial"/>
          <w:sz w:val="24"/>
          <w:szCs w:val="24"/>
        </w:rPr>
        <w:t xml:space="preserve"> INFANTIL.</w:t>
      </w:r>
    </w:p>
    <w:p w14:paraId="0B24522D" w14:textId="77777777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 xml:space="preserve"> </w:t>
      </w:r>
    </w:p>
    <w:p w14:paraId="0B713229" w14:textId="6A26DC2A" w:rsidR="008466B8" w:rsidRPr="00074F5C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074F5C">
        <w:rPr>
          <w:rFonts w:ascii="Arial" w:hAnsi="Arial" w:cs="Arial"/>
          <w:sz w:val="24"/>
          <w:szCs w:val="24"/>
        </w:rPr>
        <w:t>3.3.90.30.00.2.05.02.12.306.0003.2.00301.552.000 FORNECIMENTO DE MERENDA ESCOLAR-ENSINO FUNDAMENTAL.</w:t>
      </w:r>
    </w:p>
    <w:p w14:paraId="109E1003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1AD8F0A6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DA PARTICIPAÇÃO DO CREDENCIAMENTO</w:t>
      </w:r>
    </w:p>
    <w:p w14:paraId="0F94D491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Poderão participar desta Chamada Pública Fornecedores da Agricultura Familiar </w:t>
      </w:r>
      <w:r>
        <w:rPr>
          <w:rFonts w:ascii="Arial" w:hAnsi="Arial" w:cs="Arial"/>
          <w:sz w:val="24"/>
          <w:szCs w:val="24"/>
        </w:rPr>
        <w:t>que comercializam</w:t>
      </w:r>
      <w:r w:rsidRPr="008B10AF">
        <w:rPr>
          <w:rFonts w:ascii="Arial" w:hAnsi="Arial" w:cs="Arial"/>
          <w:sz w:val="24"/>
          <w:szCs w:val="24"/>
        </w:rPr>
        <w:t xml:space="preserve"> sua produção agrícola na forma de Fornecedores Individuais, Grupos Informais e Grupos Formais, de acordo com o Capítulo V da Resolução FNDE que dispõe sobre o PNAE</w:t>
      </w:r>
      <w:r>
        <w:rPr>
          <w:rFonts w:ascii="Arial" w:hAnsi="Arial" w:cs="Arial"/>
          <w:sz w:val="24"/>
          <w:szCs w:val="24"/>
        </w:rPr>
        <w:t>, e que atenda</w:t>
      </w:r>
      <w:r w:rsidRPr="008B10AF">
        <w:rPr>
          <w:rFonts w:ascii="Arial" w:hAnsi="Arial" w:cs="Arial"/>
          <w:sz w:val="24"/>
          <w:szCs w:val="24"/>
        </w:rPr>
        <w:t>m a todas as exigências constantes deste Edital.</w:t>
      </w:r>
    </w:p>
    <w:p w14:paraId="5BAB845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</w:p>
    <w:p w14:paraId="5E01946A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 xml:space="preserve">DO RECEBIMENTO DOS DOCUMENTOS E </w:t>
      </w:r>
      <w:r>
        <w:rPr>
          <w:rFonts w:ascii="Arial" w:hAnsi="Arial" w:cs="Arial"/>
          <w:b/>
          <w:sz w:val="24"/>
          <w:szCs w:val="24"/>
        </w:rPr>
        <w:t>DOS PROJETOS DE VENDA</w:t>
      </w:r>
    </w:p>
    <w:p w14:paraId="7DA77BEC" w14:textId="77777777" w:rsidR="008466B8" w:rsidRPr="008B10AF" w:rsidRDefault="008466B8" w:rsidP="008476A9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80" w:lineRule="atLeast"/>
        <w:ind w:left="0" w:right="-29" w:firstLine="0"/>
        <w:contextualSpacing w:val="0"/>
        <w:rPr>
          <w:rFonts w:ascii="Arial" w:eastAsiaTheme="minorHAnsi" w:hAnsi="Arial" w:cs="Arial"/>
          <w:color w:val="000000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Para participação da Chamada Pública, os interessados deverão apresentar os Documentos de Habilitação e a Proposta/Projeto de Venda - Envelope nº 01, em um único envelope, devidamente lacrado (colado), não transparente e identificado, com a seguinte </w:t>
      </w:r>
      <w:r w:rsidRPr="008B10AF">
        <w:rPr>
          <w:rFonts w:ascii="Arial" w:eastAsiaTheme="minorHAnsi" w:hAnsi="Arial" w:cs="Arial"/>
          <w:color w:val="000000"/>
          <w:sz w:val="24"/>
          <w:szCs w:val="24"/>
        </w:rPr>
        <w:t>inscrição:</w:t>
      </w:r>
    </w:p>
    <w:p w14:paraId="1D4A0FA3" w14:textId="77777777" w:rsidR="008466B8" w:rsidRPr="008B10AF" w:rsidRDefault="008466B8" w:rsidP="008466B8">
      <w:pPr>
        <w:pStyle w:val="PargrafodaLista"/>
        <w:adjustRightInd w:val="0"/>
        <w:spacing w:line="80" w:lineRule="atLeast"/>
        <w:ind w:left="0" w:right="-29"/>
        <w:rPr>
          <w:rFonts w:ascii="Arial" w:eastAsiaTheme="minorHAnsi" w:hAnsi="Arial" w:cs="Arial"/>
          <w:color w:val="000000"/>
          <w:sz w:val="24"/>
          <w:szCs w:val="24"/>
        </w:rPr>
      </w:pPr>
    </w:p>
    <w:p w14:paraId="3D46A047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ENVELOPE Nº 001 – HABILITAÇÃO DO FORNECEDOR INDIVIDUAL</w:t>
      </w:r>
      <w:r w:rsidRPr="008B10AF">
        <w:rPr>
          <w:rFonts w:ascii="Arial" w:hAnsi="Arial" w:cs="Arial"/>
          <w:sz w:val="24"/>
          <w:szCs w:val="24"/>
        </w:rPr>
        <w:t xml:space="preserve"> (não organizado em grupo).</w:t>
      </w:r>
    </w:p>
    <w:p w14:paraId="597FA93F" w14:textId="77777777" w:rsidR="008466B8" w:rsidRPr="008B10AF" w:rsidRDefault="008466B8" w:rsidP="008476A9">
      <w:pPr>
        <w:pStyle w:val="PargrafodaLista"/>
        <w:widowControl w:val="0"/>
        <w:numPr>
          <w:ilvl w:val="2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O Fornecedor Individual deverá apresentar no envelope nº 01 os documentos abaixo relacionados, </w:t>
      </w:r>
      <w:proofErr w:type="gramStart"/>
      <w:r w:rsidRPr="008B10AF">
        <w:rPr>
          <w:rFonts w:ascii="Arial" w:hAnsi="Arial" w:cs="Arial"/>
          <w:sz w:val="24"/>
          <w:szCs w:val="24"/>
        </w:rPr>
        <w:t>sob pena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inabilitação:</w:t>
      </w:r>
    </w:p>
    <w:p w14:paraId="118CAD7B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lastRenderedPageBreak/>
        <w:t>- a prova de inscrição no Cadastro de Pessoa Física - CPF;</w:t>
      </w:r>
    </w:p>
    <w:p w14:paraId="5CE8081F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extrato da DAP Física do agricultor familiar participante, emitido nos últimos 60 dias;</w:t>
      </w:r>
    </w:p>
    <w:p w14:paraId="4C8C6F3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Projeto de Venda de Gêneros Alimentícios da Agricultura Familiar e/ou Empreendedor Familiar Rural para Alimentação Escolar com assinatura do agricultor participante;</w:t>
      </w:r>
    </w:p>
    <w:p w14:paraId="42929426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prova de atendimento de requisitos higiênico-sanitários previstos em normativas específica, quando for o caso;</w:t>
      </w:r>
    </w:p>
    <w:p w14:paraId="0C4A5E7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declaração de que os gêneros alimentícios a serem entregues são oriundos de produção própria, relacionada no projeto de venda.</w:t>
      </w:r>
    </w:p>
    <w:p w14:paraId="1C17650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</w:t>
      </w:r>
      <w:r w:rsidRPr="008B10AF">
        <w:rPr>
          <w:rFonts w:ascii="Arial" w:hAnsi="Arial" w:cs="Arial"/>
          <w:b/>
          <w:sz w:val="24"/>
          <w:szCs w:val="24"/>
        </w:rPr>
        <w:t>Projeto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Venda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Gêneros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Alimentícios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Agricultura</w:t>
      </w:r>
      <w:r w:rsidRPr="008B10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Familiar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conforme </w:t>
      </w:r>
      <w:r w:rsidRPr="008B10AF">
        <w:rPr>
          <w:rFonts w:ascii="Arial" w:hAnsi="Arial" w:cs="Arial"/>
          <w:b/>
          <w:sz w:val="24"/>
          <w:szCs w:val="24"/>
        </w:rPr>
        <w:t>Anexo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II.</w:t>
      </w:r>
    </w:p>
    <w:p w14:paraId="488ACCC7" w14:textId="77777777" w:rsidR="008466B8" w:rsidRPr="008B10AF" w:rsidRDefault="008466B8" w:rsidP="008466B8">
      <w:pPr>
        <w:pStyle w:val="Corpodetexto"/>
        <w:tabs>
          <w:tab w:val="left" w:pos="284"/>
        </w:tabs>
        <w:spacing w:line="80" w:lineRule="atLeast"/>
        <w:ind w:left="284" w:right="-29"/>
        <w:jc w:val="both"/>
        <w:rPr>
          <w:rFonts w:ascii="Arial" w:hAnsi="Arial" w:cs="Arial"/>
          <w:b/>
        </w:rPr>
      </w:pPr>
    </w:p>
    <w:p w14:paraId="0FDEB9F9" w14:textId="77777777" w:rsidR="008466B8" w:rsidRPr="008B10AF" w:rsidRDefault="008466B8" w:rsidP="008476A9">
      <w:pPr>
        <w:pStyle w:val="Ttulo8"/>
        <w:keepNext w:val="0"/>
        <w:keepLines w:val="0"/>
        <w:widowControl w:val="0"/>
        <w:numPr>
          <w:ilvl w:val="1"/>
          <w:numId w:val="1"/>
        </w:numPr>
        <w:tabs>
          <w:tab w:val="left" w:pos="0"/>
          <w:tab w:val="left" w:pos="284"/>
        </w:tabs>
        <w:suppressAutoHyphens w:val="0"/>
        <w:autoSpaceDE w:val="0"/>
        <w:autoSpaceDN w:val="0"/>
        <w:spacing w:before="0" w:line="80" w:lineRule="atLeast"/>
        <w:ind w:left="0" w:right="-29" w:firstLine="0"/>
        <w:jc w:val="both"/>
        <w:rPr>
          <w:sz w:val="24"/>
          <w:szCs w:val="24"/>
        </w:rPr>
      </w:pPr>
      <w:r w:rsidRPr="008B10AF">
        <w:rPr>
          <w:rFonts w:ascii="Arial" w:hAnsi="Arial" w:cs="Arial"/>
          <w:b/>
          <w:color w:val="auto"/>
          <w:sz w:val="24"/>
          <w:szCs w:val="24"/>
        </w:rPr>
        <w:t>ENVELOPE</w:t>
      </w:r>
      <w:r w:rsidRPr="008B10AF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Nº</w:t>
      </w:r>
      <w:r w:rsidRPr="008B10AF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01</w:t>
      </w:r>
      <w:r w:rsidRPr="008B10AF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–</w:t>
      </w:r>
      <w:r w:rsidRPr="008B10AF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HABILITAÇÃO</w:t>
      </w:r>
      <w:r w:rsidRPr="008B10AF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DO GRUPO</w:t>
      </w:r>
      <w:r w:rsidRPr="008B10AF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color w:val="auto"/>
          <w:sz w:val="24"/>
          <w:szCs w:val="24"/>
        </w:rPr>
        <w:t>INFORMAL</w:t>
      </w:r>
    </w:p>
    <w:p w14:paraId="6E914A77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4.3.1. O Grupo Informal deverá apresentar no Envelope nº 01, os documentos abaixo relacionados, </w:t>
      </w:r>
      <w:proofErr w:type="gramStart"/>
      <w:r w:rsidRPr="008B10AF">
        <w:rPr>
          <w:rFonts w:ascii="Arial" w:hAnsi="Arial" w:cs="Arial"/>
          <w:sz w:val="24"/>
          <w:szCs w:val="24"/>
        </w:rPr>
        <w:t>sob pena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inabilitação:</w:t>
      </w:r>
    </w:p>
    <w:p w14:paraId="56E29C3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prova de inscrição no Cadastro de Pessoa Física - CPF;</w:t>
      </w:r>
    </w:p>
    <w:p w14:paraId="4E907DF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extrato da DAP Física de cada agricultor familiar participante, emitido nos últimos 60 dias;</w:t>
      </w:r>
    </w:p>
    <w:p w14:paraId="183C5FB8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Projeto de Venda de Gêneros Alimentícios da Agricultura Familiar e/ou Empreendedor Familiar Rural para Alimentação Escolar com assinatura de todos os agricultores participantes;</w:t>
      </w:r>
    </w:p>
    <w:p w14:paraId="5F30CF2A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a prova de atendimento de requisitos previstos em lei específica, quando for o caso; </w:t>
      </w:r>
      <w:proofErr w:type="gramStart"/>
      <w:r w:rsidRPr="008B10AF">
        <w:rPr>
          <w:rFonts w:ascii="Arial" w:hAnsi="Arial" w:cs="Arial"/>
          <w:sz w:val="24"/>
          <w:szCs w:val="24"/>
        </w:rPr>
        <w:t>e</w:t>
      </w:r>
      <w:proofErr w:type="gramEnd"/>
    </w:p>
    <w:p w14:paraId="6E88565F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declaração de que os gêneros alimentícios a serem entregues são produzidos pelos agricultores familiares relacionados no projeto de venda.</w:t>
      </w:r>
    </w:p>
    <w:p w14:paraId="7F666BBA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</w:t>
      </w:r>
      <w:r w:rsidRPr="008B10AF">
        <w:rPr>
          <w:rFonts w:ascii="Arial" w:hAnsi="Arial" w:cs="Arial"/>
          <w:b/>
          <w:sz w:val="24"/>
          <w:szCs w:val="24"/>
        </w:rPr>
        <w:t>Projeto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Venda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Gêneros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Alimentícios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Agricultura</w:t>
      </w:r>
      <w:r w:rsidRPr="008B10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Familiar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conforme </w:t>
      </w:r>
      <w:r w:rsidRPr="008B10AF">
        <w:rPr>
          <w:rFonts w:ascii="Arial" w:hAnsi="Arial" w:cs="Arial"/>
          <w:b/>
          <w:sz w:val="24"/>
          <w:szCs w:val="24"/>
        </w:rPr>
        <w:t>Anexo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II.</w:t>
      </w:r>
    </w:p>
    <w:p w14:paraId="173FAA18" w14:textId="77777777" w:rsidR="008466B8" w:rsidRPr="008B10AF" w:rsidRDefault="008466B8" w:rsidP="008466B8">
      <w:pPr>
        <w:pStyle w:val="Corpodetexto"/>
        <w:tabs>
          <w:tab w:val="left" w:pos="284"/>
        </w:tabs>
        <w:spacing w:before="10" w:line="80" w:lineRule="atLeast"/>
        <w:ind w:left="284" w:right="-29"/>
        <w:jc w:val="both"/>
        <w:rPr>
          <w:rFonts w:ascii="Arial" w:hAnsi="Arial" w:cs="Arial"/>
        </w:rPr>
      </w:pPr>
    </w:p>
    <w:p w14:paraId="006D2760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ENVELOPE Nº 01 – HABILITAÇÃO DO GRUPO FORMAL</w:t>
      </w:r>
    </w:p>
    <w:p w14:paraId="768C3A6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4.4.1. O Grupo Formal deverá apresentar no Envelope nº 01, os documentos abaixo relacionados, </w:t>
      </w:r>
      <w:proofErr w:type="gramStart"/>
      <w:r w:rsidRPr="008B10AF">
        <w:rPr>
          <w:rFonts w:ascii="Arial" w:hAnsi="Arial" w:cs="Arial"/>
          <w:sz w:val="24"/>
          <w:szCs w:val="24"/>
        </w:rPr>
        <w:t>sob pena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de inabilitação:</w:t>
      </w:r>
    </w:p>
    <w:p w14:paraId="7CA89764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prova de inscrição no Cadastro Nacional de Pessoa Jurídica - CNPJ;</w:t>
      </w:r>
    </w:p>
    <w:p w14:paraId="6AC4E251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extrato da DAP Jurídica para associações e cooperativas, emitido nos últimos 60 dias;</w:t>
      </w:r>
    </w:p>
    <w:p w14:paraId="1E2B3B88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lastRenderedPageBreak/>
        <w:t>- a prova de regularidade com a Fazenda Federal, relativa à Seguridade Social e ao Fundo de Garantia por Tempo de Serviço - FGTS;</w:t>
      </w:r>
    </w:p>
    <w:p w14:paraId="7B979EDA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as cópias do estatuto e ata de posse da atual diretoria da entidade registrada no órgão competente;</w:t>
      </w:r>
    </w:p>
    <w:p w14:paraId="02B61838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o Projeto de Venda de Gêneros Alimentícios da Agricultura Familiar para Alimentação Escolar;</w:t>
      </w:r>
    </w:p>
    <w:p w14:paraId="1ECBDC1C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 a declaração de que os gêneros alimentícios a serem entregues são produzidos pelos associados/cooperados; VII – a declaração do seu representante legal de responsabilidade pelo controle do atendimento do limite individual de venda de seus cooperados/associados.</w:t>
      </w:r>
    </w:p>
    <w:p w14:paraId="0DC7E7C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VIII - a prova de atendimento de requisitos previstos em lei específica, quando for o caso;</w:t>
      </w:r>
    </w:p>
    <w:p w14:paraId="4912AFD4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 xml:space="preserve">- </w:t>
      </w:r>
      <w:r w:rsidRPr="008B10AF">
        <w:rPr>
          <w:rFonts w:ascii="Arial" w:hAnsi="Arial" w:cs="Arial"/>
          <w:b/>
          <w:sz w:val="24"/>
          <w:szCs w:val="24"/>
        </w:rPr>
        <w:t>Projeto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Venda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de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Gêneros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Alimentícios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da</w:t>
      </w:r>
      <w:r w:rsidRPr="008B10A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Agricultura</w:t>
      </w:r>
      <w:r w:rsidRPr="008B10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Familiar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conforme </w:t>
      </w:r>
      <w:r w:rsidRPr="008B10AF">
        <w:rPr>
          <w:rFonts w:ascii="Arial" w:hAnsi="Arial" w:cs="Arial"/>
          <w:b/>
          <w:sz w:val="24"/>
          <w:szCs w:val="24"/>
        </w:rPr>
        <w:t>Anexo</w:t>
      </w:r>
      <w:r w:rsidRPr="008B10AF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b/>
          <w:sz w:val="24"/>
          <w:szCs w:val="24"/>
        </w:rPr>
        <w:t>II.</w:t>
      </w:r>
    </w:p>
    <w:p w14:paraId="6CF03440" w14:textId="77777777" w:rsidR="008466B8" w:rsidRPr="008B10AF" w:rsidRDefault="008466B8" w:rsidP="008466B8">
      <w:pPr>
        <w:pStyle w:val="Corpodetexto"/>
        <w:tabs>
          <w:tab w:val="left" w:pos="284"/>
        </w:tabs>
        <w:spacing w:line="80" w:lineRule="atLeast"/>
        <w:ind w:left="284" w:right="-29"/>
        <w:jc w:val="both"/>
        <w:rPr>
          <w:rFonts w:ascii="Arial" w:hAnsi="Arial" w:cs="Arial"/>
        </w:rPr>
      </w:pPr>
    </w:p>
    <w:p w14:paraId="56116C17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284"/>
          <w:tab w:val="left" w:pos="709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A relação dos proponentes dos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 de venda será apresentada em sessão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pública e registrada em ata após o término do prazo de apresentação dos projetos.</w:t>
      </w:r>
      <w:r w:rsidRPr="008B10AF">
        <w:rPr>
          <w:rFonts w:ascii="Arial" w:hAnsi="Arial" w:cs="Arial"/>
          <w:spacing w:val="-6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 resultado da seleção será publicado 02 dias após o prazo da publicação da relação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 xml:space="preserve">dos proponentes e no prazo de 02 dias o(s) selecionado(s) </w:t>
      </w:r>
      <w:proofErr w:type="gramStart"/>
      <w:r w:rsidRPr="008B10AF">
        <w:rPr>
          <w:rFonts w:ascii="Arial" w:hAnsi="Arial" w:cs="Arial"/>
          <w:sz w:val="24"/>
          <w:szCs w:val="24"/>
        </w:rPr>
        <w:t>será(</w:t>
      </w:r>
      <w:proofErr w:type="spellStart"/>
      <w:proofErr w:type="gramEnd"/>
      <w:r w:rsidRPr="008B10AF">
        <w:rPr>
          <w:rFonts w:ascii="Arial" w:hAnsi="Arial" w:cs="Arial"/>
          <w:sz w:val="24"/>
          <w:szCs w:val="24"/>
        </w:rPr>
        <w:t>ão</w:t>
      </w:r>
      <w:proofErr w:type="spellEnd"/>
      <w:r w:rsidRPr="008B10AF">
        <w:rPr>
          <w:rFonts w:ascii="Arial" w:hAnsi="Arial" w:cs="Arial"/>
          <w:sz w:val="24"/>
          <w:szCs w:val="24"/>
        </w:rPr>
        <w:t>) convocado(s) 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assinatura do(s)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contrato(s).</w:t>
      </w:r>
    </w:p>
    <w:p w14:paraId="756C9D79" w14:textId="77777777" w:rsidR="008466B8" w:rsidRPr="008B10AF" w:rsidRDefault="008466B8" w:rsidP="008476A9">
      <w:pPr>
        <w:pStyle w:val="Corpodetexto"/>
        <w:widowControl w:val="0"/>
        <w:numPr>
          <w:ilvl w:val="2"/>
          <w:numId w:val="1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before="1" w:after="0" w:line="80" w:lineRule="atLeast"/>
        <w:ind w:left="0" w:right="-29" w:firstLine="0"/>
        <w:jc w:val="both"/>
        <w:rPr>
          <w:rFonts w:ascii="Arial" w:hAnsi="Arial" w:cs="Arial"/>
        </w:rPr>
      </w:pPr>
      <w:r w:rsidRPr="008B10AF">
        <w:rPr>
          <w:rFonts w:ascii="Arial" w:hAnsi="Arial" w:cs="Arial"/>
        </w:rPr>
        <w:t>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projeto(s)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de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venda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a</w:t>
      </w:r>
      <w:r w:rsidRPr="008B10AF">
        <w:rPr>
          <w:rFonts w:ascii="Arial" w:hAnsi="Arial" w:cs="Arial"/>
          <w:spacing w:val="1"/>
        </w:rPr>
        <w:t xml:space="preserve"> </w:t>
      </w:r>
      <w:proofErr w:type="gramStart"/>
      <w:r w:rsidRPr="008B10AF">
        <w:rPr>
          <w:rFonts w:ascii="Arial" w:hAnsi="Arial" w:cs="Arial"/>
        </w:rPr>
        <w:t>ser(</w:t>
      </w:r>
      <w:proofErr w:type="gramEnd"/>
      <w:r w:rsidRPr="008B10AF">
        <w:rPr>
          <w:rFonts w:ascii="Arial" w:hAnsi="Arial" w:cs="Arial"/>
        </w:rPr>
        <w:t>em)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contratado(s)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será(</w:t>
      </w:r>
      <w:proofErr w:type="spellStart"/>
      <w:r w:rsidRPr="008B10AF">
        <w:rPr>
          <w:rFonts w:ascii="Arial" w:hAnsi="Arial" w:cs="Arial"/>
        </w:rPr>
        <w:t>ão</w:t>
      </w:r>
      <w:proofErr w:type="spellEnd"/>
      <w:r w:rsidRPr="008B10AF">
        <w:rPr>
          <w:rFonts w:ascii="Arial" w:hAnsi="Arial" w:cs="Arial"/>
        </w:rPr>
        <w:t>)</w:t>
      </w:r>
      <w:r w:rsidRPr="008B10AF">
        <w:rPr>
          <w:rFonts w:ascii="Arial" w:hAnsi="Arial" w:cs="Arial"/>
          <w:spacing w:val="66"/>
        </w:rPr>
        <w:t xml:space="preserve"> </w:t>
      </w:r>
      <w:r w:rsidRPr="008B10AF">
        <w:rPr>
          <w:rFonts w:ascii="Arial" w:hAnsi="Arial" w:cs="Arial"/>
        </w:rPr>
        <w:t>selecionado(s)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conforme critérios</w:t>
      </w:r>
      <w:r w:rsidRPr="008B10AF">
        <w:rPr>
          <w:rFonts w:ascii="Arial" w:hAnsi="Arial" w:cs="Arial"/>
          <w:spacing w:val="-2"/>
        </w:rPr>
        <w:t xml:space="preserve"> </w:t>
      </w:r>
      <w:r w:rsidRPr="008B10AF">
        <w:rPr>
          <w:rFonts w:ascii="Arial" w:hAnsi="Arial" w:cs="Arial"/>
        </w:rPr>
        <w:t>estabelecidos</w:t>
      </w:r>
      <w:r w:rsidRPr="008B10AF">
        <w:rPr>
          <w:rFonts w:ascii="Arial" w:hAnsi="Arial" w:cs="Arial"/>
          <w:spacing w:val="-3"/>
        </w:rPr>
        <w:t xml:space="preserve"> </w:t>
      </w:r>
      <w:r w:rsidRPr="008B10AF">
        <w:rPr>
          <w:rFonts w:ascii="Arial" w:hAnsi="Arial" w:cs="Arial"/>
        </w:rPr>
        <w:t>pelo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art.</w:t>
      </w:r>
      <w:r w:rsidRPr="008B10AF">
        <w:rPr>
          <w:rFonts w:ascii="Arial" w:hAnsi="Arial" w:cs="Arial"/>
          <w:spacing w:val="-3"/>
        </w:rPr>
        <w:t xml:space="preserve"> </w:t>
      </w:r>
      <w:r w:rsidRPr="008B10AF">
        <w:rPr>
          <w:rFonts w:ascii="Arial" w:hAnsi="Arial" w:cs="Arial"/>
        </w:rPr>
        <w:t>25</w:t>
      </w:r>
      <w:r w:rsidRPr="008B10AF">
        <w:rPr>
          <w:rFonts w:ascii="Arial" w:hAnsi="Arial" w:cs="Arial"/>
          <w:spacing w:val="-4"/>
        </w:rPr>
        <w:t xml:space="preserve"> </w:t>
      </w:r>
      <w:r w:rsidRPr="008B10AF">
        <w:rPr>
          <w:rFonts w:ascii="Arial" w:hAnsi="Arial" w:cs="Arial"/>
        </w:rPr>
        <w:t>da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Resolução. Devem constar nos Projetos de Venda de Gêneros Alimentícios da Agricultura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Familiar o nome, o CPF e nº da DAP Física de cada agricultor familiar fornecedor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quando se tratar de Fornecedor Individual ou Grupo Informal, e o CNPJ E DAP jurídica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da organização</w:t>
      </w:r>
      <w:r w:rsidRPr="008B10AF">
        <w:rPr>
          <w:rFonts w:ascii="Arial" w:hAnsi="Arial" w:cs="Arial"/>
          <w:spacing w:val="-2"/>
        </w:rPr>
        <w:t xml:space="preserve"> </w:t>
      </w:r>
      <w:r w:rsidRPr="008B10AF">
        <w:rPr>
          <w:rFonts w:ascii="Arial" w:hAnsi="Arial" w:cs="Arial"/>
        </w:rPr>
        <w:t>produtiva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quando se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tratar</w:t>
      </w:r>
      <w:r w:rsidRPr="008B10AF">
        <w:rPr>
          <w:rFonts w:ascii="Arial" w:hAnsi="Arial" w:cs="Arial"/>
          <w:spacing w:val="-2"/>
        </w:rPr>
        <w:t xml:space="preserve"> </w:t>
      </w:r>
      <w:r w:rsidRPr="008B10AF">
        <w:rPr>
          <w:rFonts w:ascii="Arial" w:hAnsi="Arial" w:cs="Arial"/>
        </w:rPr>
        <w:t>de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Grupo Formal.</w:t>
      </w:r>
    </w:p>
    <w:p w14:paraId="62E2131B" w14:textId="77777777" w:rsidR="008466B8" w:rsidRPr="008B10AF" w:rsidRDefault="008466B8" w:rsidP="008476A9">
      <w:pPr>
        <w:pStyle w:val="PargrafodaLista"/>
        <w:widowControl w:val="0"/>
        <w:numPr>
          <w:ilvl w:val="2"/>
          <w:numId w:val="1"/>
        </w:numPr>
        <w:tabs>
          <w:tab w:val="left" w:pos="284"/>
          <w:tab w:val="left" w:pos="709"/>
          <w:tab w:val="left" w:pos="1196"/>
        </w:tabs>
        <w:autoSpaceDE w:val="0"/>
        <w:autoSpaceDN w:val="0"/>
        <w:spacing w:before="92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Na ausência ou desconformidade de qualquer desses documentos constatada na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abertura dos envelopes poderá ser concedido abertura de prazo para sua regularização</w:t>
      </w:r>
      <w:r w:rsidRPr="008B10AF">
        <w:rPr>
          <w:rFonts w:ascii="Arial" w:hAnsi="Arial" w:cs="Arial"/>
          <w:spacing w:val="-6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 até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05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dias,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conforme análise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 Comissão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Julgadora.</w:t>
      </w:r>
    </w:p>
    <w:p w14:paraId="1603DF3C" w14:textId="77777777" w:rsidR="008466B8" w:rsidRPr="008B10AF" w:rsidRDefault="008466B8" w:rsidP="008466B8">
      <w:pPr>
        <w:pStyle w:val="Corpodetexto"/>
        <w:tabs>
          <w:tab w:val="left" w:pos="284"/>
        </w:tabs>
        <w:spacing w:line="80" w:lineRule="atLeast"/>
        <w:ind w:left="284" w:right="-29"/>
        <w:jc w:val="both"/>
        <w:rPr>
          <w:rFonts w:ascii="Arial" w:hAnsi="Arial" w:cs="Arial"/>
        </w:rPr>
      </w:pPr>
    </w:p>
    <w:p w14:paraId="2D97ADE8" w14:textId="77777777" w:rsidR="008466B8" w:rsidRPr="008B10AF" w:rsidRDefault="008466B8" w:rsidP="008476A9">
      <w:pPr>
        <w:pStyle w:val="PargrafodaLista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CRITÉRIOS DE SELEÇÃO DOS BENEFICIÁRIOS</w:t>
      </w:r>
    </w:p>
    <w:p w14:paraId="2EF75E18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spacing w:before="137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seleção,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 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venda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habilitadas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serão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divididos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em: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 de fornecedores locais, grupo de projetos do território rural, grupo de projetos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 estado,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propostas do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País.</w:t>
      </w:r>
    </w:p>
    <w:p w14:paraId="62E19D20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  <w:tab w:val="left" w:pos="567"/>
          <w:tab w:val="left" w:pos="1132"/>
        </w:tabs>
        <w:autoSpaceDE w:val="0"/>
        <w:autoSpaceDN w:val="0"/>
        <w:spacing w:before="1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Entre os grupos de projetos, será observada a seguinte ordem de prioridade 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seleção:</w:t>
      </w:r>
    </w:p>
    <w:p w14:paraId="0455CFBC" w14:textId="77777777" w:rsidR="008466B8" w:rsidRPr="008B10AF" w:rsidRDefault="008466B8" w:rsidP="008476A9">
      <w:pPr>
        <w:pStyle w:val="PargrafodaLista"/>
        <w:widowControl w:val="0"/>
        <w:numPr>
          <w:ilvl w:val="0"/>
          <w:numId w:val="3"/>
        </w:numPr>
        <w:tabs>
          <w:tab w:val="left" w:pos="0"/>
          <w:tab w:val="left" w:pos="567"/>
          <w:tab w:val="left" w:pos="776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</w:t>
      </w:r>
      <w:r w:rsidRPr="008B10AF">
        <w:rPr>
          <w:rFonts w:ascii="Arial" w:hAnsi="Arial" w:cs="Arial"/>
          <w:spacing w:val="-5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locais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terá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prioridade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-6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demais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grupos.</w:t>
      </w:r>
    </w:p>
    <w:p w14:paraId="6B0F237B" w14:textId="77777777" w:rsidR="008466B8" w:rsidRPr="008B10AF" w:rsidRDefault="008466B8" w:rsidP="008476A9">
      <w:pPr>
        <w:pStyle w:val="PargrafodaLista"/>
        <w:widowControl w:val="0"/>
        <w:numPr>
          <w:ilvl w:val="0"/>
          <w:numId w:val="3"/>
        </w:numPr>
        <w:tabs>
          <w:tab w:val="left" w:pos="0"/>
          <w:tab w:val="left" w:pos="567"/>
          <w:tab w:val="left" w:pos="880"/>
        </w:tabs>
        <w:autoSpaceDE w:val="0"/>
        <w:autoSpaceDN w:val="0"/>
        <w:spacing w:before="137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35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3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3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território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rural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terá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prioridade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3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3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6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estado 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País.</w:t>
      </w:r>
    </w:p>
    <w:p w14:paraId="3ED10AC3" w14:textId="77777777" w:rsidR="008466B8" w:rsidRPr="008B10AF" w:rsidRDefault="008466B8" w:rsidP="008476A9">
      <w:pPr>
        <w:pStyle w:val="PargrafodaLista"/>
        <w:widowControl w:val="0"/>
        <w:numPr>
          <w:ilvl w:val="0"/>
          <w:numId w:val="3"/>
        </w:numPr>
        <w:tabs>
          <w:tab w:val="left" w:pos="0"/>
          <w:tab w:val="left" w:pos="567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-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projetos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estado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terá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prioridade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-4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País.</w:t>
      </w:r>
    </w:p>
    <w:p w14:paraId="7496B606" w14:textId="77777777" w:rsidR="008466B8" w:rsidRPr="008B10AF" w:rsidRDefault="008466B8" w:rsidP="008466B8">
      <w:pPr>
        <w:pStyle w:val="Corpodetexto"/>
        <w:tabs>
          <w:tab w:val="left" w:pos="0"/>
          <w:tab w:val="left" w:pos="567"/>
        </w:tabs>
        <w:spacing w:line="80" w:lineRule="atLeast"/>
        <w:ind w:right="-29"/>
        <w:jc w:val="both"/>
        <w:rPr>
          <w:rFonts w:ascii="Arial" w:hAnsi="Arial" w:cs="Arial"/>
        </w:rPr>
      </w:pPr>
    </w:p>
    <w:p w14:paraId="54D2068E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  <w:tab w:val="left" w:pos="567"/>
          <w:tab w:val="left" w:pos="1136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Em cada grupo de projetos, será observada a seguinte ordem de prioridade para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lastRenderedPageBreak/>
        <w:t>seleção:</w:t>
      </w:r>
    </w:p>
    <w:p w14:paraId="18525187" w14:textId="77777777" w:rsidR="008466B8" w:rsidRPr="008B10AF" w:rsidRDefault="008466B8" w:rsidP="008476A9">
      <w:pPr>
        <w:pStyle w:val="PargrafodaLista"/>
        <w:widowControl w:val="0"/>
        <w:numPr>
          <w:ilvl w:val="0"/>
          <w:numId w:val="2"/>
        </w:numPr>
        <w:tabs>
          <w:tab w:val="left" w:pos="0"/>
          <w:tab w:val="left" w:pos="567"/>
          <w:tab w:val="left" w:pos="800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– os assentamentos de reforma agrária, as comunidades tradicionais indígenas e as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comunidades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quilombolas, não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havendo prioridade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entre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estes;</w:t>
      </w:r>
    </w:p>
    <w:p w14:paraId="290E56A6" w14:textId="77777777" w:rsidR="008466B8" w:rsidRPr="008B10AF" w:rsidRDefault="008466B8" w:rsidP="008476A9">
      <w:pPr>
        <w:pStyle w:val="PargrafodaLista"/>
        <w:widowControl w:val="0"/>
        <w:numPr>
          <w:ilvl w:val="0"/>
          <w:numId w:val="2"/>
        </w:numPr>
        <w:tabs>
          <w:tab w:val="left" w:pos="0"/>
          <w:tab w:val="left" w:pos="567"/>
          <w:tab w:val="left" w:pos="973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–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gêneros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alimentícios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certificados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como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orgânicos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ou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agroecológicos, segundo a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Lei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nº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10.831, de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23 de dezembro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2003;</w:t>
      </w:r>
    </w:p>
    <w:p w14:paraId="261EF765" w14:textId="77777777" w:rsidR="008466B8" w:rsidRPr="008B10AF" w:rsidRDefault="008466B8" w:rsidP="008476A9">
      <w:pPr>
        <w:pStyle w:val="PargrafodaLista"/>
        <w:widowControl w:val="0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– os Grupos Formais (organizações produtivas detentoras de Declaração de Aptidão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PRONAF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–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DAP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Jurídica)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Informais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(agricultores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familiares,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detentores 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Declaração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Aptidão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PRONAF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–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DAP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Física,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organizados em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grupos)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 estes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sobre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Fornecedores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Individuais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(detentores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de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DAP Física);</w:t>
      </w:r>
    </w:p>
    <w:p w14:paraId="0D05B669" w14:textId="77777777" w:rsidR="008466B8" w:rsidRPr="008B10AF" w:rsidRDefault="008466B8" w:rsidP="008466B8">
      <w:pPr>
        <w:pStyle w:val="Corpodetexto"/>
        <w:tabs>
          <w:tab w:val="left" w:pos="0"/>
          <w:tab w:val="left" w:pos="567"/>
        </w:tabs>
        <w:spacing w:before="1" w:line="80" w:lineRule="atLeast"/>
        <w:ind w:right="-29"/>
        <w:jc w:val="both"/>
        <w:rPr>
          <w:rFonts w:ascii="Arial" w:hAnsi="Arial" w:cs="Arial"/>
        </w:rPr>
      </w:pPr>
      <w:r w:rsidRPr="008B10AF">
        <w:rPr>
          <w:rFonts w:ascii="Arial" w:hAnsi="Arial" w:cs="Arial"/>
        </w:rPr>
        <w:t>Caso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a</w:t>
      </w:r>
      <w:r w:rsidRPr="008B10AF">
        <w:rPr>
          <w:rFonts w:ascii="Arial" w:hAnsi="Arial" w:cs="Arial"/>
          <w:spacing w:val="22"/>
        </w:rPr>
        <w:t xml:space="preserve"> </w:t>
      </w:r>
      <w:proofErr w:type="spellStart"/>
      <w:proofErr w:type="gramStart"/>
      <w:r w:rsidRPr="008B10AF">
        <w:rPr>
          <w:rFonts w:ascii="Arial" w:hAnsi="Arial" w:cs="Arial"/>
        </w:rPr>
        <w:t>EEx</w:t>
      </w:r>
      <w:proofErr w:type="spellEnd"/>
      <w:proofErr w:type="gramEnd"/>
      <w:r w:rsidRPr="008B10AF">
        <w:rPr>
          <w:rFonts w:ascii="Arial" w:hAnsi="Arial" w:cs="Arial"/>
        </w:rPr>
        <w:t>.</w:t>
      </w:r>
      <w:r w:rsidRPr="008B10AF">
        <w:rPr>
          <w:rFonts w:ascii="Arial" w:hAnsi="Arial" w:cs="Arial"/>
          <w:spacing w:val="22"/>
        </w:rPr>
        <w:t xml:space="preserve"> </w:t>
      </w:r>
      <w:proofErr w:type="gramStart"/>
      <w:r w:rsidRPr="008B10AF">
        <w:rPr>
          <w:rFonts w:ascii="Arial" w:hAnsi="Arial" w:cs="Arial"/>
        </w:rPr>
        <w:t>não</w:t>
      </w:r>
      <w:proofErr w:type="gramEnd"/>
      <w:r w:rsidRPr="008B10AF">
        <w:rPr>
          <w:rFonts w:ascii="Arial" w:hAnsi="Arial" w:cs="Arial"/>
          <w:spacing w:val="20"/>
        </w:rPr>
        <w:t xml:space="preserve"> </w:t>
      </w:r>
      <w:r w:rsidRPr="008B10AF">
        <w:rPr>
          <w:rFonts w:ascii="Arial" w:hAnsi="Arial" w:cs="Arial"/>
        </w:rPr>
        <w:t>obtenha</w:t>
      </w:r>
      <w:r w:rsidRPr="008B10AF">
        <w:rPr>
          <w:rFonts w:ascii="Arial" w:hAnsi="Arial" w:cs="Arial"/>
          <w:spacing w:val="20"/>
        </w:rPr>
        <w:t xml:space="preserve"> </w:t>
      </w:r>
      <w:r w:rsidRPr="008B10AF">
        <w:rPr>
          <w:rFonts w:ascii="Arial" w:hAnsi="Arial" w:cs="Arial"/>
        </w:rPr>
        <w:t>as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quantidades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necessárias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de</w:t>
      </w:r>
      <w:r w:rsidRPr="008B10AF">
        <w:rPr>
          <w:rFonts w:ascii="Arial" w:hAnsi="Arial" w:cs="Arial"/>
          <w:spacing w:val="22"/>
        </w:rPr>
        <w:t xml:space="preserve"> </w:t>
      </w:r>
      <w:r w:rsidRPr="008B10AF">
        <w:rPr>
          <w:rFonts w:ascii="Arial" w:hAnsi="Arial" w:cs="Arial"/>
        </w:rPr>
        <w:t>produtos</w:t>
      </w:r>
      <w:r w:rsidRPr="008B10AF">
        <w:rPr>
          <w:rFonts w:ascii="Arial" w:hAnsi="Arial" w:cs="Arial"/>
          <w:spacing w:val="21"/>
        </w:rPr>
        <w:t xml:space="preserve"> </w:t>
      </w:r>
      <w:r w:rsidRPr="008B10AF">
        <w:rPr>
          <w:rFonts w:ascii="Arial" w:hAnsi="Arial" w:cs="Arial"/>
        </w:rPr>
        <w:t>oriundos</w:t>
      </w:r>
      <w:r w:rsidRPr="008B10AF">
        <w:rPr>
          <w:rFonts w:ascii="Arial" w:hAnsi="Arial" w:cs="Arial"/>
          <w:spacing w:val="19"/>
        </w:rPr>
        <w:t xml:space="preserve"> </w:t>
      </w:r>
      <w:r w:rsidRPr="008B10AF">
        <w:rPr>
          <w:rFonts w:ascii="Arial" w:hAnsi="Arial" w:cs="Arial"/>
        </w:rPr>
        <w:t>do</w:t>
      </w:r>
      <w:r w:rsidRPr="008B10AF">
        <w:rPr>
          <w:rFonts w:ascii="Arial" w:hAnsi="Arial" w:cs="Arial"/>
          <w:spacing w:val="22"/>
        </w:rPr>
        <w:t xml:space="preserve"> </w:t>
      </w:r>
      <w:r w:rsidRPr="008B10AF">
        <w:rPr>
          <w:rFonts w:ascii="Arial" w:hAnsi="Arial" w:cs="Arial"/>
        </w:rPr>
        <w:t>grupo</w:t>
      </w:r>
      <w:r w:rsidRPr="008B10AF">
        <w:rPr>
          <w:rFonts w:ascii="Arial" w:hAnsi="Arial" w:cs="Arial"/>
          <w:spacing w:val="-65"/>
        </w:rPr>
        <w:t xml:space="preserve"> </w:t>
      </w:r>
      <w:r w:rsidRPr="008B10AF">
        <w:rPr>
          <w:rFonts w:ascii="Arial" w:hAnsi="Arial" w:cs="Arial"/>
        </w:rPr>
        <w:t>de projetos de fornecedores locais, estas deverão ser complementadas com os projetos</w:t>
      </w:r>
      <w:r w:rsidRPr="008B10AF">
        <w:rPr>
          <w:rFonts w:ascii="Arial" w:hAnsi="Arial" w:cs="Arial"/>
          <w:spacing w:val="-64"/>
        </w:rPr>
        <w:t xml:space="preserve"> </w:t>
      </w:r>
      <w:r w:rsidRPr="008B10AF">
        <w:rPr>
          <w:rFonts w:ascii="Arial" w:hAnsi="Arial" w:cs="Arial"/>
        </w:rPr>
        <w:t>dos demais grupos, em acordo com os critérios de seleção e priorização citados nos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itens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5.1</w:t>
      </w:r>
      <w:r w:rsidRPr="008B10AF">
        <w:rPr>
          <w:rFonts w:ascii="Arial" w:hAnsi="Arial" w:cs="Arial"/>
          <w:spacing w:val="-1"/>
        </w:rPr>
        <w:t xml:space="preserve"> </w:t>
      </w:r>
      <w:r w:rsidRPr="008B10AF">
        <w:rPr>
          <w:rFonts w:ascii="Arial" w:hAnsi="Arial" w:cs="Arial"/>
        </w:rPr>
        <w:t>e</w:t>
      </w:r>
      <w:r w:rsidRPr="008B10AF">
        <w:rPr>
          <w:rFonts w:ascii="Arial" w:hAnsi="Arial" w:cs="Arial"/>
          <w:spacing w:val="1"/>
        </w:rPr>
        <w:t xml:space="preserve"> </w:t>
      </w:r>
      <w:r w:rsidRPr="008B10AF">
        <w:rPr>
          <w:rFonts w:ascii="Arial" w:hAnsi="Arial" w:cs="Arial"/>
        </w:rPr>
        <w:t>5.2.</w:t>
      </w:r>
    </w:p>
    <w:p w14:paraId="2F339005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before="92"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No caso de empate entre grupos formais, terão prioridade organizações com maior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porcentagem de agricultores familiares e/ou empreendedores familiares rurais no seu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quadro de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sócios,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conforme DAP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Jurídica.</w:t>
      </w:r>
    </w:p>
    <w:p w14:paraId="6828DA4B" w14:textId="77777777" w:rsidR="008466B8" w:rsidRPr="008B10AF" w:rsidRDefault="008466B8" w:rsidP="008476A9">
      <w:pPr>
        <w:pStyle w:val="PargrafodaLista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80" w:lineRule="atLeast"/>
        <w:ind w:left="0" w:right="-29" w:firstLine="0"/>
        <w:contextualSpacing w:val="0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Em caso de persistir o empate, será realizado sorteio ou, em havendo consenso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entre as partes, poderá optar-se pela divisão no fornecimento dos produtos a serem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adquiridos</w:t>
      </w:r>
      <w:r w:rsidRPr="008B10AF">
        <w:rPr>
          <w:rFonts w:ascii="Arial" w:hAnsi="Arial" w:cs="Arial"/>
          <w:spacing w:val="-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entre</w:t>
      </w:r>
      <w:r w:rsidRPr="008B10AF">
        <w:rPr>
          <w:rFonts w:ascii="Arial" w:hAnsi="Arial" w:cs="Arial"/>
          <w:spacing w:val="1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as</w:t>
      </w:r>
      <w:r w:rsidRPr="008B10AF">
        <w:rPr>
          <w:rFonts w:ascii="Arial" w:hAnsi="Arial" w:cs="Arial"/>
          <w:spacing w:val="-2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organizações</w:t>
      </w:r>
      <w:r w:rsidRPr="008B10AF">
        <w:rPr>
          <w:rFonts w:ascii="Arial" w:hAnsi="Arial" w:cs="Arial"/>
          <w:spacing w:val="-3"/>
          <w:sz w:val="24"/>
          <w:szCs w:val="24"/>
        </w:rPr>
        <w:t xml:space="preserve"> </w:t>
      </w:r>
      <w:r w:rsidRPr="008B10AF">
        <w:rPr>
          <w:rFonts w:ascii="Arial" w:hAnsi="Arial" w:cs="Arial"/>
          <w:sz w:val="24"/>
          <w:szCs w:val="24"/>
        </w:rPr>
        <w:t>finalistas.</w:t>
      </w:r>
    </w:p>
    <w:p w14:paraId="024B5E38" w14:textId="77777777" w:rsidR="008466B8" w:rsidRPr="008B10AF" w:rsidRDefault="008466B8" w:rsidP="008466B8">
      <w:pPr>
        <w:pStyle w:val="PargrafodaLista"/>
        <w:tabs>
          <w:tab w:val="left" w:pos="0"/>
        </w:tabs>
        <w:spacing w:line="80" w:lineRule="atLeast"/>
        <w:ind w:left="0" w:right="649"/>
        <w:rPr>
          <w:rFonts w:ascii="Arial" w:hAnsi="Arial" w:cs="Arial"/>
          <w:sz w:val="24"/>
          <w:szCs w:val="24"/>
        </w:rPr>
      </w:pPr>
    </w:p>
    <w:p w14:paraId="206A3E3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b/>
          <w:sz w:val="24"/>
          <w:szCs w:val="24"/>
        </w:rPr>
      </w:pPr>
      <w:r w:rsidRPr="008B10AF">
        <w:rPr>
          <w:rFonts w:ascii="Arial" w:hAnsi="Arial" w:cs="Arial"/>
          <w:b/>
          <w:sz w:val="24"/>
          <w:szCs w:val="24"/>
        </w:rPr>
        <w:t>6. DAS AMOSTRAS DOS PRODUTOS</w:t>
      </w:r>
    </w:p>
    <w:p w14:paraId="26E0D252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6.1. A Entidade Executora poderá exigir apresentação de amostras dos produtos a serem adquiridos, para que sejam previamente submetidos ao controle de qualidade, observando-se a legislação pertinente. As amostras dos alimentos deverão ser apresentadas pelo classificado provisoriamente em primeiro lugar (e assim sucessivamente até a classificação necessária à contratação), e servirão para a avaliação e seleção do produto a ser adquirido, imediatamente após a fase de seleção do processo de venda.</w:t>
      </w:r>
    </w:p>
    <w:p w14:paraId="19F14937" w14:textId="385989E9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6.1.1. A avaliação dos produtos a serem comercial</w:t>
      </w:r>
      <w:r w:rsidR="00074F5C">
        <w:rPr>
          <w:rFonts w:ascii="Arial" w:hAnsi="Arial" w:cs="Arial"/>
          <w:sz w:val="24"/>
          <w:szCs w:val="24"/>
        </w:rPr>
        <w:t xml:space="preserve">izados se dará a partir de três </w:t>
      </w:r>
      <w:r w:rsidRPr="008B10AF">
        <w:rPr>
          <w:rFonts w:ascii="Arial" w:hAnsi="Arial" w:cs="Arial"/>
          <w:sz w:val="24"/>
          <w:szCs w:val="24"/>
        </w:rPr>
        <w:t>critérios:</w:t>
      </w:r>
      <w:proofErr w:type="gramStart"/>
      <w:r w:rsidRPr="008B10AF">
        <w:rPr>
          <w:rFonts w:ascii="Arial" w:hAnsi="Arial" w:cs="Arial"/>
          <w:sz w:val="24"/>
          <w:szCs w:val="24"/>
        </w:rPr>
        <w:br/>
        <w:t>a)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Se atendem às especificações da Chamada Pública;</w:t>
      </w:r>
    </w:p>
    <w:p w14:paraId="58928A03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b) Se possuem certificação sanitária, quando houver essa exigência;</w:t>
      </w:r>
    </w:p>
    <w:p w14:paraId="08C5766D" w14:textId="77777777" w:rsidR="008466B8" w:rsidRPr="008B10AF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</w:pPr>
      <w:r w:rsidRPr="008B10AF">
        <w:rPr>
          <w:rFonts w:ascii="Arial" w:hAnsi="Arial" w:cs="Arial"/>
          <w:sz w:val="24"/>
          <w:szCs w:val="24"/>
        </w:rPr>
        <w:t>c) Se atendem ao teste de amostra, em que seja possível qualificar as suas características sensoriais.</w:t>
      </w:r>
    </w:p>
    <w:p w14:paraId="1A5CE534" w14:textId="77777777" w:rsidR="008466B8" w:rsidRDefault="008466B8" w:rsidP="008466B8">
      <w:pPr>
        <w:spacing w:line="80" w:lineRule="atLeast"/>
        <w:ind w:right="-29"/>
        <w:rPr>
          <w:rFonts w:ascii="Arial" w:hAnsi="Arial" w:cs="Arial"/>
          <w:sz w:val="24"/>
          <w:szCs w:val="24"/>
        </w:rPr>
        <w:sectPr w:rsidR="008466B8" w:rsidSect="00074F5C">
          <w:headerReference w:type="default" r:id="rId12"/>
          <w:footerReference w:type="default" r:id="rId13"/>
          <w:pgSz w:w="11906" w:h="16838"/>
          <w:pgMar w:top="1440" w:right="1077" w:bottom="1440" w:left="1077" w:header="284" w:footer="709" w:gutter="0"/>
          <w:cols w:space="708"/>
          <w:docGrid w:linePitch="360"/>
        </w:sectPr>
      </w:pPr>
      <w:r w:rsidRPr="008B10AF">
        <w:rPr>
          <w:rFonts w:ascii="Arial" w:hAnsi="Arial" w:cs="Arial"/>
          <w:sz w:val="24"/>
          <w:szCs w:val="24"/>
        </w:rPr>
        <w:t xml:space="preserve">6.2. Ocorrendo pedido de amostras dos produtos especificados nesta Chamada Pública, estas deverão ser </w:t>
      </w:r>
      <w:proofErr w:type="gramStart"/>
      <w:r w:rsidRPr="008B10AF">
        <w:rPr>
          <w:rFonts w:ascii="Arial" w:hAnsi="Arial" w:cs="Arial"/>
          <w:sz w:val="24"/>
          <w:szCs w:val="24"/>
        </w:rPr>
        <w:t>apresentados</w:t>
      </w:r>
      <w:proofErr w:type="gramEnd"/>
      <w:r w:rsidRPr="008B10AF">
        <w:rPr>
          <w:rFonts w:ascii="Arial" w:hAnsi="Arial" w:cs="Arial"/>
          <w:sz w:val="24"/>
          <w:szCs w:val="24"/>
        </w:rPr>
        <w:t xml:space="preserve"> na Escola Municipal Dr. Mario Batista do Nascimento, situada à Rua Amazonas, S/N - Santana, na cidade de Ibertioga, na data e horário agendada pelo Município de Ibertioga.</w:t>
      </w:r>
      <w:r w:rsidRPr="008B10AF">
        <w:rPr>
          <w:rFonts w:ascii="Arial" w:hAnsi="Arial" w:cs="Arial"/>
          <w:sz w:val="24"/>
          <w:szCs w:val="24"/>
        </w:rPr>
        <w:cr/>
      </w:r>
    </w:p>
    <w:p w14:paraId="78D1B8CE" w14:textId="77777777" w:rsidR="008466B8" w:rsidRPr="00755D54" w:rsidRDefault="008466B8" w:rsidP="008466B8">
      <w:pPr>
        <w:pStyle w:val="Ttulo8"/>
        <w:keepNext w:val="0"/>
        <w:keepLines w:val="0"/>
        <w:tabs>
          <w:tab w:val="left" w:pos="284"/>
        </w:tabs>
        <w:spacing w:before="92"/>
        <w:rPr>
          <w:rFonts w:ascii="Arial" w:hAnsi="Arial" w:cs="Arial"/>
          <w:b/>
          <w:color w:val="auto"/>
          <w:sz w:val="24"/>
          <w:szCs w:val="24"/>
        </w:rPr>
      </w:pPr>
      <w:r w:rsidRPr="00755D54">
        <w:rPr>
          <w:rFonts w:ascii="Arial" w:hAnsi="Arial" w:cs="Arial"/>
          <w:b/>
          <w:color w:val="auto"/>
          <w:sz w:val="24"/>
          <w:szCs w:val="24"/>
        </w:rPr>
        <w:lastRenderedPageBreak/>
        <w:t>7. LOCAL</w:t>
      </w:r>
      <w:r w:rsidRPr="00755D54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E</w:t>
      </w:r>
      <w:r w:rsidRPr="00755D54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PERIODICIDADE</w:t>
      </w:r>
      <w:r w:rsidRPr="00755D54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DE</w:t>
      </w:r>
      <w:r w:rsidRPr="00755D54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ENTREGA</w:t>
      </w:r>
      <w:r w:rsidRPr="00755D54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DOS</w:t>
      </w:r>
      <w:r w:rsidRPr="00755D54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755D54">
        <w:rPr>
          <w:rFonts w:ascii="Arial" w:hAnsi="Arial" w:cs="Arial"/>
          <w:b/>
          <w:color w:val="auto"/>
          <w:sz w:val="24"/>
          <w:szCs w:val="24"/>
        </w:rPr>
        <w:t>PRODUTOS</w:t>
      </w:r>
    </w:p>
    <w:p w14:paraId="20ABAA87" w14:textId="2A89761F" w:rsidR="008466B8" w:rsidRDefault="008466B8" w:rsidP="008466B8">
      <w:pPr>
        <w:pStyle w:val="Corpodetexto"/>
        <w:spacing w:before="2"/>
        <w:jc w:val="both"/>
      </w:pPr>
      <w:r>
        <w:t>7.1. A</w:t>
      </w:r>
      <w:r>
        <w:rPr>
          <w:spacing w:val="-3"/>
        </w:rPr>
        <w:t xml:space="preserve"> </w:t>
      </w:r>
      <w:r>
        <w:t>entrega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gêneros</w:t>
      </w:r>
      <w:r>
        <w:rPr>
          <w:spacing w:val="-6"/>
        </w:rPr>
        <w:t xml:space="preserve"> </w:t>
      </w:r>
      <w:r>
        <w:t>alimentícios</w:t>
      </w:r>
      <w:r>
        <w:rPr>
          <w:spacing w:val="-3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respeitar</w:t>
      </w:r>
      <w:r>
        <w:rPr>
          <w:spacing w:val="-4"/>
        </w:rPr>
        <w:t xml:space="preserve"> </w:t>
      </w:r>
      <w:r w:rsidR="00074F5C">
        <w:t>a solicitação da secretaria responsável</w:t>
      </w:r>
      <w:r>
        <w:t>:</w:t>
      </w:r>
    </w:p>
    <w:p w14:paraId="5C05181A" w14:textId="77777777" w:rsidR="008466B8" w:rsidRPr="00D21E9C" w:rsidRDefault="008466B8" w:rsidP="00074F5C">
      <w:pPr>
        <w:pStyle w:val="Ttulo8"/>
        <w:keepNext w:val="0"/>
        <w:keepLines w:val="0"/>
        <w:widowControl w:val="0"/>
        <w:numPr>
          <w:ilvl w:val="0"/>
          <w:numId w:val="6"/>
        </w:numPr>
        <w:tabs>
          <w:tab w:val="left" w:pos="911"/>
        </w:tabs>
        <w:suppressAutoHyphens w:val="0"/>
        <w:autoSpaceDE w:val="0"/>
        <w:autoSpaceDN w:val="0"/>
        <w:spacing w:before="92" w:line="240" w:lineRule="auto"/>
        <w:ind w:left="0" w:firstLine="709"/>
        <w:rPr>
          <w:rFonts w:ascii="Arial" w:hAnsi="Arial" w:cs="Arial"/>
          <w:b/>
          <w:color w:val="auto"/>
          <w:sz w:val="24"/>
          <w:szCs w:val="24"/>
        </w:rPr>
      </w:pPr>
      <w:r w:rsidRPr="00D21E9C">
        <w:rPr>
          <w:rFonts w:ascii="Arial" w:hAnsi="Arial" w:cs="Arial"/>
          <w:b/>
          <w:color w:val="auto"/>
          <w:sz w:val="24"/>
          <w:szCs w:val="24"/>
        </w:rPr>
        <w:t>PAGAMENTO</w:t>
      </w:r>
    </w:p>
    <w:p w14:paraId="4A7A776F" w14:textId="77777777" w:rsidR="008466B8" w:rsidRPr="00D21E9C" w:rsidRDefault="008466B8" w:rsidP="00074F5C">
      <w:pPr>
        <w:pStyle w:val="Corpodetexto"/>
        <w:widowControl w:val="0"/>
        <w:numPr>
          <w:ilvl w:val="1"/>
          <w:numId w:val="6"/>
        </w:numPr>
        <w:suppressAutoHyphens w:val="0"/>
        <w:autoSpaceDE w:val="0"/>
        <w:autoSpaceDN w:val="0"/>
        <w:spacing w:before="139" w:after="0" w:line="360" w:lineRule="auto"/>
        <w:ind w:left="0" w:right="648" w:firstLine="0"/>
        <w:jc w:val="both"/>
        <w:rPr>
          <w:rFonts w:ascii="Arial" w:hAnsi="Arial" w:cs="Arial"/>
        </w:rPr>
      </w:pPr>
      <w:r w:rsidRPr="00D21E9C">
        <w:rPr>
          <w:rFonts w:ascii="Arial" w:hAnsi="Arial" w:cs="Arial"/>
        </w:rPr>
        <w:t xml:space="preserve">O pagamento será realizado até </w:t>
      </w:r>
      <w:r w:rsidRPr="00D21E9C">
        <w:rPr>
          <w:rFonts w:ascii="Arial" w:hAnsi="Arial" w:cs="Arial"/>
          <w:b/>
        </w:rPr>
        <w:t xml:space="preserve">15 </w:t>
      </w:r>
      <w:r w:rsidRPr="00D21E9C">
        <w:rPr>
          <w:rFonts w:ascii="Arial" w:hAnsi="Arial" w:cs="Arial"/>
        </w:rPr>
        <w:t>dias após a entrega, através de</w:t>
      </w:r>
      <w:r w:rsidRPr="00D21E9C">
        <w:rPr>
          <w:rFonts w:ascii="Arial" w:hAnsi="Arial" w:cs="Arial"/>
          <w:spacing w:val="1"/>
        </w:rPr>
        <w:t xml:space="preserve"> </w:t>
      </w:r>
      <w:r w:rsidRPr="00D21E9C">
        <w:rPr>
          <w:rFonts w:ascii="Arial" w:hAnsi="Arial" w:cs="Arial"/>
          <w:b/>
        </w:rPr>
        <w:t>transferência bancaria</w:t>
      </w:r>
      <w:r w:rsidRPr="00D21E9C">
        <w:rPr>
          <w:rFonts w:ascii="Arial" w:hAnsi="Arial" w:cs="Arial"/>
        </w:rPr>
        <w:t>, mediante apresentação de documento fiscal correspondente ao fornecimento</w:t>
      </w:r>
      <w:r w:rsidRPr="00D21E9C">
        <w:rPr>
          <w:rFonts w:ascii="Arial" w:hAnsi="Arial" w:cs="Arial"/>
          <w:spacing w:val="1"/>
        </w:rPr>
        <w:t xml:space="preserve"> </w:t>
      </w:r>
      <w:r w:rsidRPr="00D21E9C">
        <w:rPr>
          <w:rFonts w:ascii="Arial" w:hAnsi="Arial" w:cs="Arial"/>
        </w:rPr>
        <w:t>efetuado,</w:t>
      </w:r>
      <w:r w:rsidRPr="00D21E9C">
        <w:rPr>
          <w:rFonts w:ascii="Arial" w:hAnsi="Arial" w:cs="Arial"/>
          <w:spacing w:val="-1"/>
        </w:rPr>
        <w:t xml:space="preserve"> </w:t>
      </w:r>
      <w:r w:rsidRPr="00D21E9C">
        <w:rPr>
          <w:rFonts w:ascii="Arial" w:hAnsi="Arial" w:cs="Arial"/>
        </w:rPr>
        <w:t>vedada</w:t>
      </w:r>
      <w:r w:rsidRPr="00D21E9C">
        <w:rPr>
          <w:rFonts w:ascii="Arial" w:hAnsi="Arial" w:cs="Arial"/>
          <w:spacing w:val="-2"/>
        </w:rPr>
        <w:t xml:space="preserve"> </w:t>
      </w:r>
      <w:r w:rsidRPr="00D21E9C">
        <w:rPr>
          <w:rFonts w:ascii="Arial" w:hAnsi="Arial" w:cs="Arial"/>
        </w:rPr>
        <w:t>à antecipação de pagamento, para cada</w:t>
      </w:r>
      <w:r w:rsidRPr="00D21E9C">
        <w:rPr>
          <w:rFonts w:ascii="Arial" w:hAnsi="Arial" w:cs="Arial"/>
          <w:spacing w:val="-2"/>
        </w:rPr>
        <w:t xml:space="preserve"> </w:t>
      </w:r>
      <w:r w:rsidRPr="00D21E9C">
        <w:rPr>
          <w:rFonts w:ascii="Arial" w:hAnsi="Arial" w:cs="Arial"/>
        </w:rPr>
        <w:t>faturamento.</w:t>
      </w:r>
    </w:p>
    <w:p w14:paraId="5744BCEE" w14:textId="77777777" w:rsidR="008466B8" w:rsidRPr="00D21E9C" w:rsidRDefault="008466B8" w:rsidP="00074F5C">
      <w:pPr>
        <w:pStyle w:val="Corpodetexto"/>
        <w:rPr>
          <w:rFonts w:ascii="Arial" w:hAnsi="Arial" w:cs="Arial"/>
        </w:rPr>
      </w:pPr>
    </w:p>
    <w:p w14:paraId="0310EDFA" w14:textId="77777777" w:rsidR="008466B8" w:rsidRPr="00D21E9C" w:rsidRDefault="008466B8" w:rsidP="00074F5C">
      <w:pPr>
        <w:pStyle w:val="Ttulo8"/>
        <w:keepNext w:val="0"/>
        <w:keepLines w:val="0"/>
        <w:widowControl w:val="0"/>
        <w:numPr>
          <w:ilvl w:val="0"/>
          <w:numId w:val="6"/>
        </w:numPr>
        <w:tabs>
          <w:tab w:val="left" w:pos="911"/>
        </w:tabs>
        <w:suppressAutoHyphens w:val="0"/>
        <w:autoSpaceDE w:val="0"/>
        <w:autoSpaceDN w:val="0"/>
        <w:spacing w:before="0" w:line="240" w:lineRule="auto"/>
        <w:ind w:left="0" w:hanging="561"/>
        <w:rPr>
          <w:rFonts w:ascii="Arial" w:hAnsi="Arial" w:cs="Arial"/>
          <w:b/>
          <w:sz w:val="24"/>
          <w:szCs w:val="24"/>
        </w:rPr>
      </w:pPr>
      <w:r w:rsidRPr="00D21E9C">
        <w:rPr>
          <w:rFonts w:ascii="Arial" w:hAnsi="Arial" w:cs="Arial"/>
          <w:b/>
          <w:sz w:val="24"/>
          <w:szCs w:val="24"/>
        </w:rPr>
        <w:t>DISPOSIÇÕES</w:t>
      </w:r>
      <w:r w:rsidRPr="00D21E9C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GERAIS</w:t>
      </w:r>
    </w:p>
    <w:p w14:paraId="3B86386F" w14:textId="77777777" w:rsidR="008466B8" w:rsidRPr="00D21E9C" w:rsidRDefault="008466B8" w:rsidP="00074F5C">
      <w:pPr>
        <w:pStyle w:val="PargrafodaLista"/>
        <w:widowControl w:val="0"/>
        <w:numPr>
          <w:ilvl w:val="1"/>
          <w:numId w:val="6"/>
        </w:numPr>
        <w:tabs>
          <w:tab w:val="left" w:pos="1177"/>
        </w:tabs>
        <w:autoSpaceDE w:val="0"/>
        <w:autoSpaceDN w:val="0"/>
        <w:spacing w:before="137" w:after="0" w:line="360" w:lineRule="auto"/>
        <w:ind w:left="0" w:right="635" w:firstLine="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D21E9C">
        <w:rPr>
          <w:rFonts w:ascii="Arial" w:hAnsi="Arial" w:cs="Arial"/>
          <w:sz w:val="24"/>
          <w:szCs w:val="24"/>
        </w:rPr>
        <w:t>A presente</w:t>
      </w:r>
      <w:proofErr w:type="gramEnd"/>
      <w:r w:rsidRPr="00D21E9C">
        <w:rPr>
          <w:rFonts w:ascii="Arial" w:hAnsi="Arial" w:cs="Arial"/>
          <w:sz w:val="24"/>
          <w:szCs w:val="24"/>
        </w:rPr>
        <w:t xml:space="preserve"> Chamada Pública poderá ser obtida na Prefeitura Municipal de Ibertioga, através do e-mail: </w:t>
      </w:r>
      <w:hyperlink r:id="rId14" w:history="1">
        <w:r w:rsidRPr="00D21E9C">
          <w:rPr>
            <w:rStyle w:val="Hyperlink"/>
            <w:rFonts w:ascii="Arial" w:hAnsi="Arial" w:cs="Arial"/>
            <w:sz w:val="24"/>
            <w:szCs w:val="24"/>
          </w:rPr>
          <w:t>licitacao@ibertioga.mg.gov.br</w:t>
        </w:r>
      </w:hyperlink>
      <w:r w:rsidRPr="00D21E9C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D21E9C">
        <w:rPr>
          <w:rFonts w:ascii="Arial" w:hAnsi="Arial" w:cs="Arial"/>
          <w:sz w:val="24"/>
          <w:szCs w:val="24"/>
        </w:rPr>
        <w:t>atraves</w:t>
      </w:r>
      <w:proofErr w:type="spellEnd"/>
      <w:r w:rsidRPr="00D21E9C">
        <w:rPr>
          <w:rFonts w:ascii="Arial" w:hAnsi="Arial" w:cs="Arial"/>
          <w:sz w:val="24"/>
          <w:szCs w:val="24"/>
        </w:rPr>
        <w:t xml:space="preserve"> do </w:t>
      </w:r>
      <w:hyperlink r:id="rId15" w:history="1">
        <w:r w:rsidRPr="00D21E9C">
          <w:rPr>
            <w:rStyle w:val="Hyperlink"/>
            <w:rFonts w:ascii="Arial" w:hAnsi="Arial" w:cs="Arial"/>
            <w:sz w:val="24"/>
            <w:szCs w:val="24"/>
          </w:rPr>
          <w:t>https://www.ibertioga.mg.gov.br</w:t>
        </w:r>
      </w:hyperlink>
      <w:r w:rsidRPr="00D21E9C">
        <w:rPr>
          <w:rFonts w:ascii="Arial" w:hAnsi="Arial" w:cs="Arial"/>
          <w:sz w:val="24"/>
          <w:szCs w:val="24"/>
        </w:rPr>
        <w:t xml:space="preserve"> </w:t>
      </w:r>
    </w:p>
    <w:p w14:paraId="272FBF0A" w14:textId="77777777" w:rsidR="008466B8" w:rsidRPr="00D21E9C" w:rsidRDefault="008466B8" w:rsidP="00074F5C">
      <w:pPr>
        <w:pStyle w:val="PargrafodaLista"/>
        <w:widowControl w:val="0"/>
        <w:numPr>
          <w:ilvl w:val="1"/>
          <w:numId w:val="5"/>
        </w:numPr>
        <w:tabs>
          <w:tab w:val="left" w:pos="1184"/>
        </w:tabs>
        <w:autoSpaceDE w:val="0"/>
        <w:autoSpaceDN w:val="0"/>
        <w:spacing w:before="1" w:after="0" w:line="360" w:lineRule="auto"/>
        <w:ind w:left="0" w:right="649" w:firstLine="0"/>
        <w:contextualSpacing w:val="0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produtos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alimentícios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deverão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atender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disposto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na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legislação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sanitária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(federal,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estadual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ou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municipal)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específica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para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alimentos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de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origem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animal</w:t>
      </w:r>
      <w:r w:rsidRPr="00D21E9C">
        <w:rPr>
          <w:rFonts w:ascii="Arial" w:hAnsi="Arial" w:cs="Arial"/>
          <w:spacing w:val="66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e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vegetal.</w:t>
      </w:r>
    </w:p>
    <w:p w14:paraId="6DC09C66" w14:textId="77777777" w:rsidR="008466B8" w:rsidRPr="00D21E9C" w:rsidRDefault="008466B8" w:rsidP="00074F5C">
      <w:pPr>
        <w:pStyle w:val="PargrafodaLista"/>
        <w:widowControl w:val="0"/>
        <w:numPr>
          <w:ilvl w:val="1"/>
          <w:numId w:val="5"/>
        </w:numPr>
        <w:tabs>
          <w:tab w:val="left" w:pos="1204"/>
        </w:tabs>
        <w:autoSpaceDE w:val="0"/>
        <w:autoSpaceDN w:val="0"/>
        <w:spacing w:after="0" w:line="360" w:lineRule="auto"/>
        <w:ind w:left="0" w:right="622" w:firstLine="0"/>
        <w:contextualSpacing w:val="0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O limite individual de venda do agricultor familiar e do empreendedor familiar rural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para a alimentação escolar deverá respeitar o valor máximo de R$40.000,00 (quarenta mil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reais),</w:t>
      </w:r>
      <w:r w:rsidRPr="00D21E9C">
        <w:rPr>
          <w:rFonts w:ascii="Arial" w:hAnsi="Arial" w:cs="Arial"/>
          <w:spacing w:val="-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por</w:t>
      </w:r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DAP/Ano/Entidade Executora,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 xml:space="preserve">e </w:t>
      </w:r>
      <w:proofErr w:type="gramStart"/>
      <w:r w:rsidRPr="00D21E9C">
        <w:rPr>
          <w:rFonts w:ascii="Arial" w:hAnsi="Arial" w:cs="Arial"/>
          <w:sz w:val="24"/>
          <w:szCs w:val="24"/>
        </w:rPr>
        <w:t>obedecerá</w:t>
      </w:r>
      <w:proofErr w:type="gramEnd"/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as</w:t>
      </w:r>
      <w:r w:rsidRPr="00D21E9C">
        <w:rPr>
          <w:rFonts w:ascii="Arial" w:hAnsi="Arial" w:cs="Arial"/>
          <w:spacing w:val="-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seguintes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regras:</w:t>
      </w:r>
    </w:p>
    <w:p w14:paraId="113CF6FC" w14:textId="77777777" w:rsidR="008466B8" w:rsidRPr="00D21E9C" w:rsidRDefault="008466B8" w:rsidP="00074F5C">
      <w:pPr>
        <w:pStyle w:val="PargrafodaLista"/>
        <w:widowControl w:val="0"/>
        <w:numPr>
          <w:ilvl w:val="0"/>
          <w:numId w:val="4"/>
        </w:numPr>
        <w:tabs>
          <w:tab w:val="left" w:pos="872"/>
        </w:tabs>
        <w:autoSpaceDE w:val="0"/>
        <w:autoSpaceDN w:val="0"/>
        <w:spacing w:after="0" w:line="360" w:lineRule="auto"/>
        <w:ind w:left="0" w:right="623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-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P</w:t>
      </w:r>
      <w:r w:rsidRPr="00D21E9C">
        <w:rPr>
          <w:rFonts w:ascii="Arial" w:hAnsi="Arial" w:cs="Arial"/>
          <w:sz w:val="24"/>
          <w:szCs w:val="24"/>
        </w:rPr>
        <w:t>ara a comercialização com fornecedores individuais e grupos informais, os contratos individuais firmados devem respeitar o valor máximo de R$ 40.000,00 (quarenta mil reais), por DAP Familiar/ano/</w:t>
      </w:r>
      <w:proofErr w:type="spellStart"/>
      <w:r w:rsidRPr="00D21E9C">
        <w:rPr>
          <w:rFonts w:ascii="Arial" w:hAnsi="Arial" w:cs="Arial"/>
          <w:sz w:val="24"/>
          <w:szCs w:val="24"/>
        </w:rPr>
        <w:t>Eex</w:t>
      </w:r>
      <w:proofErr w:type="spellEnd"/>
      <w:r w:rsidRPr="00D21E9C">
        <w:rPr>
          <w:rFonts w:ascii="Arial" w:hAnsi="Arial" w:cs="Arial"/>
          <w:sz w:val="24"/>
          <w:szCs w:val="24"/>
        </w:rPr>
        <w:t>;</w:t>
      </w:r>
    </w:p>
    <w:p w14:paraId="6ADBD3D2" w14:textId="77777777" w:rsidR="008466B8" w:rsidRPr="00D21E9C" w:rsidRDefault="008466B8" w:rsidP="00074F5C">
      <w:pPr>
        <w:tabs>
          <w:tab w:val="left" w:pos="877"/>
        </w:tabs>
        <w:spacing w:before="92" w:line="360" w:lineRule="auto"/>
        <w:ind w:right="647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II - Para a comercialização com grupos formais o montante máximo a ser contratado deve ser o resultado do número de agricultores familiares, munidos de DAP Familiar, inscritos na DAP Jurídica multiplicado pelo limite individual de comercialização, utilizando a seguinte fórmula: VMC = NAF x R$ 40.000,00 (sendo: VMC: valor máximo a ser contratado. NAF: nº de agricultores familiares (</w:t>
      </w:r>
      <w:proofErr w:type="spellStart"/>
      <w:r w:rsidRPr="00D21E9C">
        <w:rPr>
          <w:rFonts w:ascii="Arial" w:hAnsi="Arial" w:cs="Arial"/>
          <w:sz w:val="24"/>
          <w:szCs w:val="24"/>
        </w:rPr>
        <w:t>DAPs</w:t>
      </w:r>
      <w:proofErr w:type="spellEnd"/>
      <w:r w:rsidRPr="00D21E9C">
        <w:rPr>
          <w:rFonts w:ascii="Arial" w:hAnsi="Arial" w:cs="Arial"/>
          <w:sz w:val="24"/>
          <w:szCs w:val="24"/>
        </w:rPr>
        <w:t xml:space="preserve"> familiares) inscritos na DAP jurídica). </w:t>
      </w:r>
    </w:p>
    <w:p w14:paraId="0E5A1AED" w14:textId="77777777" w:rsidR="008466B8" w:rsidRPr="00D21E9C" w:rsidRDefault="008466B8" w:rsidP="00074F5C">
      <w:pPr>
        <w:tabs>
          <w:tab w:val="left" w:pos="877"/>
        </w:tabs>
        <w:spacing w:before="92" w:line="360" w:lineRule="auto"/>
        <w:ind w:right="647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A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aquisição dos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gêneros alimentícios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será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formalizada através</w:t>
      </w:r>
      <w:r w:rsidRPr="00D21E9C">
        <w:rPr>
          <w:rFonts w:ascii="Arial" w:hAnsi="Arial" w:cs="Arial"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de</w:t>
      </w:r>
      <w:r w:rsidRPr="00D21E9C">
        <w:rPr>
          <w:rFonts w:ascii="Arial" w:hAnsi="Arial" w:cs="Arial"/>
          <w:spacing w:val="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um</w:t>
      </w:r>
      <w:r w:rsidRPr="00D21E9C">
        <w:rPr>
          <w:rFonts w:ascii="Arial" w:hAnsi="Arial" w:cs="Arial"/>
          <w:spacing w:val="4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Contrato</w:t>
      </w:r>
      <w:r w:rsidRPr="00D21E9C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de</w:t>
      </w:r>
      <w:r w:rsidRPr="00D21E9C">
        <w:rPr>
          <w:rFonts w:ascii="Arial" w:hAnsi="Arial" w:cs="Arial"/>
          <w:b/>
          <w:spacing w:val="-63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Aquisição</w:t>
      </w:r>
      <w:r w:rsidRPr="00D21E9C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de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Gêneros</w:t>
      </w:r>
      <w:r w:rsidRPr="00D21E9C">
        <w:rPr>
          <w:rFonts w:ascii="Arial" w:hAnsi="Arial" w:cs="Arial"/>
          <w:b/>
          <w:spacing w:val="11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Alimentícios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da</w:t>
      </w:r>
      <w:r w:rsidRPr="00D21E9C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Agricultura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Familiar</w:t>
      </w:r>
      <w:r w:rsidRPr="00D21E9C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>para</w:t>
      </w:r>
      <w:r w:rsidRPr="00D21E9C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D21E9C">
        <w:rPr>
          <w:rFonts w:ascii="Arial" w:hAnsi="Arial" w:cs="Arial"/>
          <w:b/>
          <w:sz w:val="24"/>
          <w:szCs w:val="24"/>
        </w:rPr>
        <w:t xml:space="preserve">Alimentação Escolar </w:t>
      </w:r>
      <w:r w:rsidRPr="00D21E9C">
        <w:rPr>
          <w:rFonts w:ascii="Arial" w:hAnsi="Arial" w:cs="Arial"/>
          <w:sz w:val="24"/>
          <w:szCs w:val="24"/>
        </w:rPr>
        <w:t>que estabelecerá com clareza e precisão as condições para sua execução,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 xml:space="preserve">expressas em cláusulas que definam os direitos, obrigações e </w:t>
      </w:r>
      <w:r w:rsidRPr="00D21E9C">
        <w:rPr>
          <w:rFonts w:ascii="Arial" w:hAnsi="Arial" w:cs="Arial"/>
          <w:sz w:val="24"/>
          <w:szCs w:val="24"/>
        </w:rPr>
        <w:lastRenderedPageBreak/>
        <w:t>responsabilidades das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partes, em conformidade com os termos da chamada pública e da proposta a que se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vinculam, bem</w:t>
      </w:r>
      <w:r w:rsidRPr="00D21E9C">
        <w:rPr>
          <w:rFonts w:ascii="Arial" w:hAnsi="Arial" w:cs="Arial"/>
          <w:spacing w:val="1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como</w:t>
      </w:r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do Capítulo</w:t>
      </w:r>
      <w:r w:rsidRPr="00D21E9C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Da Formalização d</w:t>
      </w:r>
      <w:r w:rsidRPr="00D21E9C">
        <w:rPr>
          <w:rFonts w:ascii="Arial" w:hAnsi="Arial" w:cs="Arial"/>
          <w:sz w:val="24"/>
          <w:szCs w:val="24"/>
        </w:rPr>
        <w:t>os Contratos,</w:t>
      </w:r>
      <w:r w:rsidRPr="00D21E9C">
        <w:rPr>
          <w:rFonts w:ascii="Arial" w:hAnsi="Arial" w:cs="Arial"/>
          <w:spacing w:val="-3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da</w:t>
      </w:r>
      <w:r w:rsidRPr="00D21E9C">
        <w:rPr>
          <w:rFonts w:ascii="Arial" w:hAnsi="Arial" w:cs="Arial"/>
          <w:spacing w:val="-2"/>
          <w:sz w:val="24"/>
          <w:szCs w:val="24"/>
        </w:rPr>
        <w:t xml:space="preserve"> </w:t>
      </w:r>
      <w:r w:rsidRPr="00D21E9C">
        <w:rPr>
          <w:rFonts w:ascii="Arial" w:hAnsi="Arial" w:cs="Arial"/>
          <w:sz w:val="24"/>
          <w:szCs w:val="24"/>
        </w:rPr>
        <w:t>Lei</w:t>
      </w:r>
      <w:r w:rsidRPr="00D21E9C"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14.133/2021</w:t>
      </w:r>
      <w:r w:rsidRPr="00D21E9C">
        <w:rPr>
          <w:rFonts w:ascii="Arial" w:hAnsi="Arial" w:cs="Arial"/>
          <w:sz w:val="24"/>
          <w:szCs w:val="24"/>
        </w:rPr>
        <w:t>.</w:t>
      </w:r>
    </w:p>
    <w:p w14:paraId="31C79E7C" w14:textId="049E2610" w:rsidR="008466B8" w:rsidRDefault="008466B8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  <w:r>
        <w:rPr>
          <w:rFonts w:ascii="Arial" w:hAnsi="Arial" w:cs="Arial"/>
        </w:rPr>
        <w:t xml:space="preserve">Município de </w:t>
      </w:r>
      <w:r w:rsidRPr="00D21E9C">
        <w:rPr>
          <w:rFonts w:ascii="Arial" w:hAnsi="Arial" w:cs="Arial"/>
        </w:rPr>
        <w:t>Ibertioga/MG,</w:t>
      </w:r>
      <w:r w:rsidRPr="00D21E9C">
        <w:rPr>
          <w:rFonts w:ascii="Arial" w:hAnsi="Arial" w:cs="Arial"/>
          <w:spacing w:val="-3"/>
        </w:rPr>
        <w:t xml:space="preserve"> </w:t>
      </w:r>
      <w:r w:rsidR="00074F5C">
        <w:rPr>
          <w:rFonts w:ascii="Arial" w:hAnsi="Arial" w:cs="Arial"/>
          <w:spacing w:val="-3"/>
        </w:rPr>
        <w:t>30</w:t>
      </w:r>
      <w:r w:rsidRPr="00D21E9C">
        <w:rPr>
          <w:rFonts w:ascii="Arial" w:hAnsi="Arial" w:cs="Arial"/>
          <w:spacing w:val="-3"/>
        </w:rPr>
        <w:t xml:space="preserve"> de </w:t>
      </w:r>
      <w:r w:rsidR="00074F5C">
        <w:rPr>
          <w:rFonts w:ascii="Arial" w:hAnsi="Arial" w:cs="Arial"/>
          <w:spacing w:val="-3"/>
        </w:rPr>
        <w:t>abril de 2025</w:t>
      </w:r>
      <w:r w:rsidRPr="00D21E9C">
        <w:rPr>
          <w:rFonts w:ascii="Arial" w:hAnsi="Arial" w:cs="Arial"/>
          <w:spacing w:val="-3"/>
        </w:rPr>
        <w:t>.</w:t>
      </w:r>
    </w:p>
    <w:p w14:paraId="1F435691" w14:textId="77777777" w:rsidR="00074F5C" w:rsidRDefault="00074F5C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</w:p>
    <w:p w14:paraId="755CAB2D" w14:textId="77777777" w:rsidR="00074F5C" w:rsidRDefault="00074F5C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</w:p>
    <w:p w14:paraId="7F1FC784" w14:textId="77777777" w:rsidR="00074F5C" w:rsidRPr="00D21E9C" w:rsidRDefault="00074F5C" w:rsidP="008466B8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right"/>
        <w:rPr>
          <w:rFonts w:ascii="Arial" w:hAnsi="Arial" w:cs="Arial"/>
          <w:spacing w:val="-3"/>
        </w:rPr>
      </w:pPr>
    </w:p>
    <w:p w14:paraId="76C20078" w14:textId="5B246BAB" w:rsidR="008466B8" w:rsidRPr="00D21E9C" w:rsidRDefault="008466B8" w:rsidP="00074F5C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_________________________________________</w:t>
      </w:r>
      <w:r w:rsidRPr="00D21E9C">
        <w:rPr>
          <w:rFonts w:ascii="Arial" w:hAnsi="Arial" w:cs="Arial"/>
          <w:sz w:val="24"/>
          <w:szCs w:val="24"/>
        </w:rPr>
        <w:br/>
      </w:r>
      <w:r w:rsidR="00074F5C">
        <w:rPr>
          <w:rFonts w:ascii="Arial" w:hAnsi="Arial" w:cs="Arial"/>
          <w:sz w:val="24"/>
          <w:szCs w:val="24"/>
        </w:rPr>
        <w:t>DARLENE RODRIGUES MONTEIRO CARVALHO</w:t>
      </w:r>
      <w:r w:rsidRPr="00D21E9C">
        <w:rPr>
          <w:rFonts w:ascii="Arial" w:hAnsi="Arial" w:cs="Arial"/>
          <w:sz w:val="24"/>
          <w:szCs w:val="24"/>
        </w:rPr>
        <w:br/>
        <w:t>SECRETÁRIA MUNICIPAL DE EDUCAÇÃO</w:t>
      </w:r>
    </w:p>
    <w:p w14:paraId="0B990577" w14:textId="77777777" w:rsidR="008466B8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61012A4E" w14:textId="77777777" w:rsidR="00095585" w:rsidRDefault="00095585" w:rsidP="008466B8">
      <w:pPr>
        <w:jc w:val="center"/>
        <w:rPr>
          <w:rFonts w:ascii="Arial" w:hAnsi="Arial" w:cs="Arial"/>
          <w:sz w:val="24"/>
          <w:szCs w:val="24"/>
        </w:rPr>
      </w:pPr>
    </w:p>
    <w:p w14:paraId="04C0D0AD" w14:textId="77777777" w:rsidR="00095585" w:rsidRPr="00D21E9C" w:rsidRDefault="00095585" w:rsidP="008466B8">
      <w:pPr>
        <w:jc w:val="center"/>
        <w:rPr>
          <w:rFonts w:ascii="Arial" w:hAnsi="Arial" w:cs="Arial"/>
          <w:sz w:val="24"/>
          <w:szCs w:val="24"/>
        </w:rPr>
      </w:pPr>
    </w:p>
    <w:p w14:paraId="4D8737F1" w14:textId="1CB2EF83" w:rsidR="008466B8" w:rsidRPr="00D21E9C" w:rsidRDefault="008466B8" w:rsidP="00095585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D21E9C">
        <w:rPr>
          <w:rFonts w:ascii="Arial" w:hAnsi="Arial" w:cs="Arial"/>
          <w:sz w:val="24"/>
          <w:szCs w:val="24"/>
        </w:rPr>
        <w:t>__________________________________</w:t>
      </w:r>
      <w:r>
        <w:rPr>
          <w:rFonts w:ascii="Arial" w:hAnsi="Arial" w:cs="Arial"/>
          <w:sz w:val="24"/>
          <w:szCs w:val="24"/>
        </w:rPr>
        <w:t>_____</w:t>
      </w:r>
      <w:r w:rsidRPr="00D21E9C">
        <w:rPr>
          <w:rFonts w:ascii="Arial" w:hAnsi="Arial" w:cs="Arial"/>
          <w:sz w:val="24"/>
          <w:szCs w:val="24"/>
        </w:rPr>
        <w:br/>
      </w:r>
      <w:r w:rsidR="00074F5C">
        <w:rPr>
          <w:rFonts w:ascii="Arial" w:hAnsi="Arial" w:cs="Arial"/>
          <w:sz w:val="24"/>
          <w:szCs w:val="24"/>
        </w:rPr>
        <w:t>JOSÉ FRANCISCO RODRIGUES DE ALMEIDA</w:t>
      </w:r>
      <w:r w:rsidRPr="00D21E9C">
        <w:rPr>
          <w:rFonts w:ascii="Arial" w:hAnsi="Arial" w:cs="Arial"/>
          <w:sz w:val="24"/>
          <w:szCs w:val="24"/>
        </w:rPr>
        <w:br/>
        <w:t>PREFEITO MUNICIPAL</w:t>
      </w:r>
    </w:p>
    <w:p w14:paraId="5779F0BE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7C157AD7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5F1697CB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00CA332C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6819CC17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40B77588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5924CC47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73BDB2E1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4F8461F1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24AE2C4D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48E63FF8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5EC9D5ED" w14:textId="77777777" w:rsidR="008466B8" w:rsidRDefault="008466B8" w:rsidP="008466B8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</w:rPr>
      </w:pPr>
    </w:p>
    <w:p w14:paraId="0020C95B" w14:textId="69150228" w:rsidR="008466B8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PROCESSO LICITATÓRIO Nº 30/2025</w:t>
      </w:r>
    </w:p>
    <w:p w14:paraId="04D95CE3" w14:textId="76D77F5C" w:rsidR="008466B8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br/>
        <w:t xml:space="preserve">DISPENSA Nº </w:t>
      </w:r>
      <w:r w:rsidR="00074F5C">
        <w:rPr>
          <w:rFonts w:ascii="Arial" w:hAnsi="Arial" w:cs="Arial"/>
          <w:b/>
          <w:sz w:val="24"/>
          <w:szCs w:val="24"/>
        </w:rPr>
        <w:t>14</w:t>
      </w:r>
      <w:r w:rsidRPr="00985497">
        <w:rPr>
          <w:rFonts w:ascii="Arial" w:hAnsi="Arial" w:cs="Arial"/>
          <w:b/>
          <w:sz w:val="24"/>
          <w:szCs w:val="24"/>
        </w:rPr>
        <w:t xml:space="preserve">/2024 </w:t>
      </w:r>
    </w:p>
    <w:p w14:paraId="21CD261E" w14:textId="17E4D9B4" w:rsidR="008466B8" w:rsidRPr="00985497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br/>
        <w:t xml:space="preserve">CHAMADA PUBLICA </w:t>
      </w:r>
      <w:r w:rsidR="00074F5C">
        <w:rPr>
          <w:rFonts w:ascii="Arial" w:hAnsi="Arial" w:cs="Arial"/>
          <w:b/>
          <w:sz w:val="24"/>
          <w:szCs w:val="24"/>
        </w:rPr>
        <w:t>02</w:t>
      </w:r>
      <w:r w:rsidRPr="00985497">
        <w:rPr>
          <w:rFonts w:ascii="Arial" w:hAnsi="Arial" w:cs="Arial"/>
          <w:b/>
          <w:sz w:val="24"/>
          <w:szCs w:val="24"/>
        </w:rPr>
        <w:t>/2024</w:t>
      </w:r>
    </w:p>
    <w:p w14:paraId="563C10D8" w14:textId="77777777" w:rsidR="008466B8" w:rsidRPr="00985497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41808C95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B9E00D3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792908A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4CC001EE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D16F4C7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4B9770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0A17D70F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4FA1FEA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14B2A928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25101343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4BFBFDD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7B3068E8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0B35949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2191B4D4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6DD2F24B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50A619D0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0F391011" w14:textId="77777777" w:rsidR="00074F5C" w:rsidRDefault="00074F5C" w:rsidP="008466B8">
      <w:pPr>
        <w:jc w:val="center"/>
        <w:rPr>
          <w:rFonts w:ascii="Arial" w:hAnsi="Arial" w:cs="Arial"/>
          <w:b/>
          <w:sz w:val="24"/>
          <w:szCs w:val="24"/>
        </w:rPr>
      </w:pPr>
    </w:p>
    <w:p w14:paraId="595F0E1D" w14:textId="77777777" w:rsidR="008466B8" w:rsidRPr="00985497" w:rsidRDefault="008466B8" w:rsidP="008466B8">
      <w:pPr>
        <w:jc w:val="center"/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ANEXO I</w:t>
      </w:r>
    </w:p>
    <w:p w14:paraId="2EAD5663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AD7E45D" w14:textId="0EACFBA2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MINUTA DE CONTRATO N.º</w:t>
      </w:r>
      <w:r w:rsidRPr="003405EB">
        <w:rPr>
          <w:rFonts w:ascii="Arial" w:hAnsi="Arial" w:cs="Arial"/>
          <w:sz w:val="24"/>
          <w:szCs w:val="24"/>
        </w:rPr>
        <w:tab/>
        <w:t>XX</w:t>
      </w:r>
      <w:r w:rsidR="00074F5C">
        <w:rPr>
          <w:rFonts w:ascii="Arial" w:hAnsi="Arial" w:cs="Arial"/>
          <w:sz w:val="24"/>
          <w:szCs w:val="24"/>
        </w:rPr>
        <w:t>/2025</w:t>
      </w:r>
    </w:p>
    <w:p w14:paraId="576099CD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2FF93B6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CONTRATO DE AQUISIÇÃO DE GÊNEROS ALIMENTÍCIOS DA AGRICULTURA FAMILIAR PARA A ALIMENTAÇÃO ESCOLAR/PNAE</w:t>
      </w:r>
    </w:p>
    <w:p w14:paraId="07685714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8E1556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O MUNICÍPIO DE IBERTIOGA</w:t>
      </w:r>
      <w:r w:rsidRPr="003405EB">
        <w:rPr>
          <w:rFonts w:ascii="Arial" w:hAnsi="Arial" w:cs="Arial"/>
          <w:sz w:val="24"/>
          <w:szCs w:val="24"/>
        </w:rPr>
        <w:t xml:space="preserve">, pessoa jurídica de direito público, com sede à Rua Evaristo de Carvalho, N.º 56, inscrita no CNPJ sob n.º 18.094.836/0001-00, representada neste ato pelo Prefeito Municipal, o </w:t>
      </w:r>
      <w:proofErr w:type="gramStart"/>
      <w:r w:rsidRPr="003405EB">
        <w:rPr>
          <w:rFonts w:ascii="Arial" w:hAnsi="Arial" w:cs="Arial"/>
          <w:sz w:val="24"/>
          <w:szCs w:val="24"/>
        </w:rPr>
        <w:t>Sr.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_______________, doravante denominado CONTRATANTE, e por outro lado (nome do grupo formal ou informal ou fornecedor individual), com situado à Av.</w:t>
      </w:r>
      <w:r>
        <w:rPr>
          <w:rFonts w:ascii="Arial" w:hAnsi="Arial" w:cs="Arial"/>
          <w:sz w:val="24"/>
          <w:szCs w:val="24"/>
        </w:rPr>
        <w:t xml:space="preserve"> , n.º</w:t>
      </w:r>
      <w:r w:rsidRPr="003405EB">
        <w:rPr>
          <w:rFonts w:ascii="Arial" w:hAnsi="Arial" w:cs="Arial"/>
          <w:sz w:val="24"/>
          <w:szCs w:val="24"/>
        </w:rPr>
        <w:t>,</w:t>
      </w:r>
      <w:r w:rsidRPr="003405EB">
        <w:rPr>
          <w:rFonts w:ascii="Arial" w:hAnsi="Arial" w:cs="Arial"/>
          <w:sz w:val="24"/>
          <w:szCs w:val="24"/>
        </w:rPr>
        <w:tab/>
        <w:t>em</w:t>
      </w:r>
      <w:r w:rsidRPr="003405EB">
        <w:rPr>
          <w:rFonts w:ascii="Arial" w:hAnsi="Arial" w:cs="Arial"/>
          <w:sz w:val="24"/>
          <w:szCs w:val="24"/>
        </w:rPr>
        <w:tab/>
        <w:t>(município),</w:t>
      </w:r>
      <w:r w:rsidRPr="003405EB">
        <w:rPr>
          <w:rFonts w:ascii="Arial" w:hAnsi="Arial" w:cs="Arial"/>
          <w:sz w:val="24"/>
          <w:szCs w:val="24"/>
        </w:rPr>
        <w:tab/>
        <w:t>inscrita</w:t>
      </w:r>
      <w:r w:rsidRPr="003405E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ab/>
        <w:t>CNPJ</w:t>
      </w:r>
      <w:r>
        <w:rPr>
          <w:rFonts w:ascii="Arial" w:hAnsi="Arial" w:cs="Arial"/>
          <w:sz w:val="24"/>
          <w:szCs w:val="24"/>
        </w:rPr>
        <w:tab/>
        <w:t>sob n.º</w:t>
      </w:r>
      <w:r w:rsidRPr="003405EB">
        <w:rPr>
          <w:rFonts w:ascii="Arial" w:hAnsi="Arial" w:cs="Arial"/>
          <w:sz w:val="24"/>
          <w:szCs w:val="24"/>
        </w:rPr>
        <w:t>, (</w:t>
      </w:r>
      <w:r>
        <w:rPr>
          <w:rFonts w:ascii="Arial" w:hAnsi="Arial" w:cs="Arial"/>
          <w:sz w:val="24"/>
          <w:szCs w:val="24"/>
        </w:rPr>
        <w:t xml:space="preserve">para grupo formal), CPF sob n.º </w:t>
      </w:r>
      <w:r w:rsidRPr="003405EB">
        <w:rPr>
          <w:rFonts w:ascii="Arial" w:hAnsi="Arial" w:cs="Arial"/>
          <w:sz w:val="24"/>
          <w:szCs w:val="24"/>
        </w:rPr>
        <w:t>(</w:t>
      </w:r>
    </w:p>
    <w:p w14:paraId="0795768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proofErr w:type="gramStart"/>
      <w:r w:rsidRPr="003405EB">
        <w:rPr>
          <w:rFonts w:ascii="Arial" w:hAnsi="Arial" w:cs="Arial"/>
          <w:sz w:val="24"/>
          <w:szCs w:val="24"/>
        </w:rPr>
        <w:t>grupos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informais e individuais), doravante denominado (a) CONTRATADO (A), fundamentados nas disposições da Lei n° 11.947/2009 e da Lei nº </w:t>
      </w:r>
      <w:r>
        <w:rPr>
          <w:rFonts w:ascii="Arial" w:hAnsi="Arial" w:cs="Arial"/>
          <w:sz w:val="24"/>
          <w:szCs w:val="24"/>
        </w:rPr>
        <w:t>14.133/21</w:t>
      </w:r>
      <w:r w:rsidRPr="003405EB">
        <w:rPr>
          <w:rFonts w:ascii="Arial" w:hAnsi="Arial" w:cs="Arial"/>
          <w:sz w:val="24"/>
          <w:szCs w:val="24"/>
        </w:rPr>
        <w:t>, e tendo em vista o q</w:t>
      </w:r>
      <w:r>
        <w:rPr>
          <w:rFonts w:ascii="Arial" w:hAnsi="Arial" w:cs="Arial"/>
          <w:sz w:val="24"/>
          <w:szCs w:val="24"/>
        </w:rPr>
        <w:t>ue consta na Chamada Pública nº</w:t>
      </w:r>
      <w:r w:rsidRPr="003405EB">
        <w:rPr>
          <w:rFonts w:ascii="Arial" w:hAnsi="Arial" w:cs="Arial"/>
          <w:sz w:val="24"/>
          <w:szCs w:val="24"/>
        </w:rPr>
        <w:t>, resolvem celebrar o presente contrato mediante as cláusulas que seguem:</w:t>
      </w:r>
    </w:p>
    <w:p w14:paraId="0BF00DE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135224FF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PRIMEIRA:</w:t>
      </w:r>
    </w:p>
    <w:p w14:paraId="51620874" w14:textId="74D1E98A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</w:t>
      </w:r>
      <w:r w:rsidRPr="003405EB">
        <w:rPr>
          <w:rFonts w:ascii="Arial" w:hAnsi="Arial" w:cs="Arial"/>
          <w:sz w:val="24"/>
          <w:szCs w:val="24"/>
        </w:rPr>
        <w:t>É objeto desta contratação a aquisição de GÊNEROS ALIMENTÍCIOS DA AGRICULTURA FAMILIAR PARA ALIMENTAÇÃO ESCOLAR, para alunos da rede de educação básica pública, verba FNDE/PNAE,</w:t>
      </w:r>
      <w:r w:rsidRPr="003405EB">
        <w:rPr>
          <w:rFonts w:ascii="Arial" w:hAnsi="Arial" w:cs="Arial"/>
          <w:sz w:val="24"/>
          <w:szCs w:val="24"/>
        </w:rPr>
        <w:tab/>
        <w:t xml:space="preserve"> para ano de 202</w:t>
      </w:r>
      <w:r w:rsidR="003D767E">
        <w:rPr>
          <w:rFonts w:ascii="Arial" w:hAnsi="Arial" w:cs="Arial"/>
          <w:sz w:val="24"/>
          <w:szCs w:val="24"/>
        </w:rPr>
        <w:t>5</w:t>
      </w:r>
      <w:r w:rsidRPr="003405EB">
        <w:rPr>
          <w:rFonts w:ascii="Arial" w:hAnsi="Arial" w:cs="Arial"/>
          <w:sz w:val="24"/>
          <w:szCs w:val="24"/>
        </w:rPr>
        <w:t>, descritos no quadro previsto na Cláusula Quarta, todos de acordo com</w:t>
      </w:r>
      <w:r>
        <w:rPr>
          <w:rFonts w:ascii="Arial" w:hAnsi="Arial" w:cs="Arial"/>
          <w:sz w:val="24"/>
          <w:szCs w:val="24"/>
        </w:rPr>
        <w:t xml:space="preserve"> a chamada pública n.º</w:t>
      </w:r>
      <w:r w:rsidRPr="003405EB">
        <w:rPr>
          <w:rFonts w:ascii="Arial" w:hAnsi="Arial" w:cs="Arial"/>
          <w:sz w:val="24"/>
          <w:szCs w:val="24"/>
        </w:rPr>
        <w:t>, o qual fica fazendo parte integrante do presente contrato, independentemente de anexação ou transcrição.</w:t>
      </w:r>
    </w:p>
    <w:p w14:paraId="38EB1E5C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</w:p>
    <w:p w14:paraId="2EF88F8E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SEGUNDA:</w:t>
      </w:r>
    </w:p>
    <w:p w14:paraId="10A8162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 </w:t>
      </w:r>
      <w:r w:rsidRPr="003405EB">
        <w:rPr>
          <w:rFonts w:ascii="Arial" w:hAnsi="Arial" w:cs="Arial"/>
          <w:sz w:val="24"/>
          <w:szCs w:val="24"/>
        </w:rPr>
        <w:t>O CONTRATADO se compromete a fornecer os gêneros alimentícios da Agricultura Familiar ao CONTRATANTE conforme descrito na Cláusula Quarta deste Contrato.</w:t>
      </w:r>
    </w:p>
    <w:p w14:paraId="1B66884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78792F1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TERCEIRA:</w:t>
      </w:r>
    </w:p>
    <w:p w14:paraId="371CFE6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 </w:t>
      </w:r>
      <w:r w:rsidRPr="003405EB">
        <w:rPr>
          <w:rFonts w:ascii="Arial" w:hAnsi="Arial" w:cs="Arial"/>
          <w:sz w:val="24"/>
          <w:szCs w:val="24"/>
        </w:rPr>
        <w:t>O limite individual de venda de gêne</w:t>
      </w:r>
      <w:r>
        <w:rPr>
          <w:rFonts w:ascii="Arial" w:hAnsi="Arial" w:cs="Arial"/>
          <w:sz w:val="24"/>
          <w:szCs w:val="24"/>
        </w:rPr>
        <w:t xml:space="preserve">ros alimentícios do CONTRATADO, </w:t>
      </w:r>
      <w:r w:rsidRPr="003405EB">
        <w:rPr>
          <w:rFonts w:ascii="Arial" w:hAnsi="Arial" w:cs="Arial"/>
          <w:sz w:val="24"/>
          <w:szCs w:val="24"/>
        </w:rPr>
        <w:t>será de até R$ 40.000,00 (quarenta mil reais) por DAP por ano civil, referente à sua produção, conforme a legislação do Programa Nacional de Alimentação Escolar.</w:t>
      </w:r>
    </w:p>
    <w:p w14:paraId="6E58302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83CECC3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QUARTA:</w:t>
      </w:r>
    </w:p>
    <w:p w14:paraId="6453DA84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 </w:t>
      </w:r>
      <w:r w:rsidRPr="003405EB">
        <w:rPr>
          <w:rFonts w:ascii="Arial" w:hAnsi="Arial" w:cs="Arial"/>
          <w:sz w:val="24"/>
          <w:szCs w:val="24"/>
        </w:rPr>
        <w:t>Pelo fornecimento dos gêneros alimentícios, nos quantitativos descritos abaixo (no quadro), de Gêneros Alimentícios da Agricultura Familiar, o (a) CONTRATADO (A) receberá o valor total de R$</w:t>
      </w:r>
      <w:r w:rsidRPr="003405EB">
        <w:rPr>
          <w:rFonts w:ascii="Arial" w:hAnsi="Arial" w:cs="Arial"/>
          <w:sz w:val="24"/>
          <w:szCs w:val="24"/>
        </w:rPr>
        <w:tab/>
      </w:r>
      <w:proofErr w:type="gramStart"/>
      <w:r w:rsidRPr="003405EB">
        <w:rPr>
          <w:rFonts w:ascii="Arial" w:hAnsi="Arial" w:cs="Arial"/>
          <w:sz w:val="24"/>
          <w:szCs w:val="24"/>
        </w:rPr>
        <w:t>(</w:t>
      </w:r>
      <w:proofErr w:type="gramEnd"/>
      <w:r w:rsidRPr="003405EB">
        <w:rPr>
          <w:rFonts w:ascii="Arial" w:hAnsi="Arial" w:cs="Arial"/>
          <w:sz w:val="24"/>
          <w:szCs w:val="24"/>
        </w:rPr>
        <w:tab/>
        <w:t>).</w:t>
      </w:r>
    </w:p>
    <w:p w14:paraId="7FF2E67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247FA43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 </w:t>
      </w:r>
      <w:r w:rsidRPr="003405EB">
        <w:rPr>
          <w:rFonts w:ascii="Arial" w:hAnsi="Arial" w:cs="Arial"/>
          <w:sz w:val="24"/>
          <w:szCs w:val="24"/>
        </w:rPr>
        <w:t>O recebimento das mercadorias dar-se-á mediante apresentação do Termo de Recebimento e das Notas Fiscais de Venda pela pessoa responsável pela alimentação no local de entrega, consoante anexo deste Contrato.</w:t>
      </w:r>
    </w:p>
    <w:p w14:paraId="4FCBB51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54EFD8E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4.3.</w:t>
      </w:r>
      <w:proofErr w:type="gramEnd"/>
      <w:r w:rsidRPr="003405EB">
        <w:rPr>
          <w:rFonts w:ascii="Arial" w:hAnsi="Arial" w:cs="Arial"/>
          <w:sz w:val="24"/>
          <w:szCs w:val="24"/>
        </w:rPr>
        <w:t>O preço de aquisição é o preço pago ao fornecedor da agricultura familiar e no cálculo do preço já devem estar incluídas as despesas com frete, recursos humanos e materiais, assim como com os encargos fiscais, sociais, comerciais, trabalhistas e previdenciários e quaisquer outras despesas necessárias ao cumprimento das obrigações decorrentes do presente contrato.</w:t>
      </w:r>
    </w:p>
    <w:p w14:paraId="1061C934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1643"/>
        <w:gridCol w:w="1873"/>
        <w:gridCol w:w="1701"/>
        <w:gridCol w:w="1637"/>
        <w:gridCol w:w="1539"/>
        <w:gridCol w:w="21"/>
      </w:tblGrid>
      <w:tr w:rsidR="008466B8" w:rsidRPr="003405EB" w14:paraId="0A08C63D" w14:textId="77777777" w:rsidTr="003D767E">
        <w:trPr>
          <w:trHeight w:val="1242"/>
        </w:trPr>
        <w:tc>
          <w:tcPr>
            <w:tcW w:w="3231" w:type="dxa"/>
            <w:gridSpan w:val="2"/>
            <w:shd w:val="clear" w:color="auto" w:fill="DADADA"/>
          </w:tcPr>
          <w:p w14:paraId="12707FD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E564E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  <w:r w:rsidRPr="003405EB">
              <w:rPr>
                <w:rFonts w:ascii="Arial" w:hAnsi="Arial" w:cs="Arial"/>
                <w:sz w:val="24"/>
                <w:szCs w:val="24"/>
              </w:rPr>
              <w:t>Produto</w:t>
            </w:r>
          </w:p>
        </w:tc>
        <w:tc>
          <w:tcPr>
            <w:tcW w:w="1873" w:type="dxa"/>
            <w:shd w:val="clear" w:color="auto" w:fill="DADADA"/>
          </w:tcPr>
          <w:p w14:paraId="5D8DB672" w14:textId="77777777" w:rsidR="008466B8" w:rsidRDefault="008466B8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2C7882E9" w14:textId="43ECE9F7" w:rsidR="003D767E" w:rsidRPr="003405EB" w:rsidRDefault="003D767E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Unidade</w:t>
            </w:r>
          </w:p>
        </w:tc>
        <w:tc>
          <w:tcPr>
            <w:tcW w:w="1701" w:type="dxa"/>
            <w:shd w:val="clear" w:color="auto" w:fill="DADADA"/>
          </w:tcPr>
          <w:p w14:paraId="2642E1B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9DE61" w14:textId="3A7C7058" w:rsidR="008466B8" w:rsidRPr="003405EB" w:rsidRDefault="003D767E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Quantidade</w:t>
            </w:r>
          </w:p>
        </w:tc>
        <w:tc>
          <w:tcPr>
            <w:tcW w:w="3197" w:type="dxa"/>
            <w:gridSpan w:val="3"/>
            <w:shd w:val="clear" w:color="auto" w:fill="DADADA"/>
          </w:tcPr>
          <w:p w14:paraId="53097CF7" w14:textId="77777777" w:rsidR="008466B8" w:rsidRDefault="008466B8" w:rsidP="003D76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351238" w14:textId="7939D244" w:rsidR="003D767E" w:rsidRPr="003405EB" w:rsidRDefault="003D767E" w:rsidP="003D767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Preço de Aquisição</w:t>
            </w:r>
          </w:p>
        </w:tc>
      </w:tr>
      <w:tr w:rsidR="008466B8" w:rsidRPr="003405EB" w14:paraId="765FFB3D" w14:textId="77777777" w:rsidTr="003D767E">
        <w:trPr>
          <w:trHeight w:val="964"/>
        </w:trPr>
        <w:tc>
          <w:tcPr>
            <w:tcW w:w="1588" w:type="dxa"/>
            <w:shd w:val="clear" w:color="auto" w:fill="DADADA"/>
          </w:tcPr>
          <w:p w14:paraId="0DA9C81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DADADA"/>
          </w:tcPr>
          <w:p w14:paraId="456EAB9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shd w:val="clear" w:color="auto" w:fill="DADADA"/>
          </w:tcPr>
          <w:p w14:paraId="41BAB73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ADADA"/>
          </w:tcPr>
          <w:p w14:paraId="3314C67A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DADADA"/>
          </w:tcPr>
          <w:p w14:paraId="3F0F00F3" w14:textId="6C6BD338" w:rsidR="008466B8" w:rsidRPr="003405EB" w:rsidRDefault="003D767E" w:rsidP="003D767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8466B8" w:rsidRPr="003405EB">
              <w:rPr>
                <w:rFonts w:ascii="Arial" w:hAnsi="Arial" w:cs="Arial"/>
                <w:sz w:val="24"/>
                <w:szCs w:val="24"/>
              </w:rPr>
              <w:t>reço Unitário</w:t>
            </w:r>
          </w:p>
          <w:p w14:paraId="3DA440D2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DADADA"/>
          </w:tcPr>
          <w:p w14:paraId="61578A42" w14:textId="7F930D6A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3405EB">
              <w:rPr>
                <w:rFonts w:ascii="Arial" w:hAnsi="Arial" w:cs="Arial"/>
                <w:sz w:val="24"/>
                <w:szCs w:val="24"/>
              </w:rPr>
              <w:t>P</w:t>
            </w:r>
            <w:r w:rsidR="003D767E">
              <w:rPr>
                <w:rFonts w:ascii="Arial" w:hAnsi="Arial" w:cs="Arial"/>
                <w:sz w:val="24"/>
                <w:szCs w:val="24"/>
              </w:rPr>
              <w:t>P</w:t>
            </w:r>
            <w:r w:rsidRPr="003405EB">
              <w:rPr>
                <w:rFonts w:ascii="Arial" w:hAnsi="Arial" w:cs="Arial"/>
                <w:sz w:val="24"/>
                <w:szCs w:val="24"/>
              </w:rPr>
              <w:t>reço</w:t>
            </w:r>
            <w:proofErr w:type="spellEnd"/>
            <w:proofErr w:type="gramEnd"/>
            <w:r w:rsidRPr="003405EB">
              <w:rPr>
                <w:rFonts w:ascii="Arial" w:hAnsi="Arial" w:cs="Arial"/>
                <w:sz w:val="24"/>
                <w:szCs w:val="24"/>
              </w:rPr>
              <w:t xml:space="preserve"> Total</w:t>
            </w:r>
          </w:p>
        </w:tc>
      </w:tr>
      <w:tr w:rsidR="008466B8" w:rsidRPr="003405EB" w14:paraId="57C84268" w14:textId="77777777" w:rsidTr="003D767E">
        <w:trPr>
          <w:trHeight w:val="414"/>
        </w:trPr>
        <w:tc>
          <w:tcPr>
            <w:tcW w:w="1588" w:type="dxa"/>
          </w:tcPr>
          <w:p w14:paraId="5B363743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9F2F8F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09458CE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3B0861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FBD4D41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C496C2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450E6768" w14:textId="77777777" w:rsidTr="003D767E">
        <w:trPr>
          <w:trHeight w:val="414"/>
        </w:trPr>
        <w:tc>
          <w:tcPr>
            <w:tcW w:w="1588" w:type="dxa"/>
          </w:tcPr>
          <w:p w14:paraId="38A8690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FD1CB7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1E778E9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A60215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5AAAC78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4B66A0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09893373" w14:textId="77777777" w:rsidTr="003D767E">
        <w:trPr>
          <w:trHeight w:val="412"/>
        </w:trPr>
        <w:tc>
          <w:tcPr>
            <w:tcW w:w="1588" w:type="dxa"/>
          </w:tcPr>
          <w:p w14:paraId="54A1EAF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2BF7B3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6E7C2E0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2C04E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7C529F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31E717C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53586C83" w14:textId="77777777" w:rsidTr="003D767E">
        <w:trPr>
          <w:trHeight w:val="414"/>
        </w:trPr>
        <w:tc>
          <w:tcPr>
            <w:tcW w:w="1588" w:type="dxa"/>
          </w:tcPr>
          <w:p w14:paraId="6F876EA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9AE1A5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7359C06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AF8E44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7FF17262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CBE15D5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1C798405" w14:textId="77777777" w:rsidTr="003D767E">
        <w:trPr>
          <w:trHeight w:val="414"/>
        </w:trPr>
        <w:tc>
          <w:tcPr>
            <w:tcW w:w="1588" w:type="dxa"/>
          </w:tcPr>
          <w:p w14:paraId="0247B93B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499C58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6A3BB59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B35C9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6EF4FAA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740D00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5A4A3217" w14:textId="77777777" w:rsidTr="003D767E">
        <w:trPr>
          <w:trHeight w:val="412"/>
        </w:trPr>
        <w:tc>
          <w:tcPr>
            <w:tcW w:w="1588" w:type="dxa"/>
          </w:tcPr>
          <w:p w14:paraId="7CCA87BC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0C621E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4C10207E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BB5FBD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2C548C0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28DF058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1250E80C" w14:textId="77777777" w:rsidTr="003D767E">
        <w:trPr>
          <w:trHeight w:val="414"/>
        </w:trPr>
        <w:tc>
          <w:tcPr>
            <w:tcW w:w="1588" w:type="dxa"/>
          </w:tcPr>
          <w:p w14:paraId="6B707930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4E628A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14:paraId="1CB2CFE9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DEE26F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BA16610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9D52DF5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6B8" w:rsidRPr="003405EB" w14:paraId="765307F3" w14:textId="77777777" w:rsidTr="003D767E">
        <w:trPr>
          <w:gridAfter w:val="1"/>
          <w:wAfter w:w="21" w:type="dxa"/>
          <w:trHeight w:val="827"/>
        </w:trPr>
        <w:tc>
          <w:tcPr>
            <w:tcW w:w="1588" w:type="dxa"/>
            <w:shd w:val="clear" w:color="auto" w:fill="DADADA"/>
          </w:tcPr>
          <w:p w14:paraId="44E2D83F" w14:textId="4F0765A9" w:rsidR="008466B8" w:rsidRPr="003405EB" w:rsidRDefault="00E52DE6" w:rsidP="00E52DE6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Valor Total</w:t>
            </w:r>
          </w:p>
        </w:tc>
        <w:tc>
          <w:tcPr>
            <w:tcW w:w="8393" w:type="dxa"/>
            <w:gridSpan w:val="5"/>
          </w:tcPr>
          <w:p w14:paraId="4D8EB217" w14:textId="77777777" w:rsidR="008466B8" w:rsidRPr="003405EB" w:rsidRDefault="008466B8" w:rsidP="00074F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64EF2F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</w:p>
    <w:p w14:paraId="3D38CC4B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QUINTA:</w:t>
      </w:r>
    </w:p>
    <w:p w14:paraId="47023A81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 </w:t>
      </w:r>
      <w:r w:rsidRPr="003405EB">
        <w:rPr>
          <w:rFonts w:ascii="Arial" w:hAnsi="Arial" w:cs="Arial"/>
          <w:sz w:val="24"/>
          <w:szCs w:val="24"/>
        </w:rPr>
        <w:t xml:space="preserve">As despesas decorrentes do presente contrato correrão à conta das seguintes dotações orçamentárias: </w:t>
      </w:r>
    </w:p>
    <w:p w14:paraId="5AC66F1A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SEXTA:</w:t>
      </w:r>
    </w:p>
    <w:p w14:paraId="09A12731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 </w:t>
      </w:r>
      <w:r w:rsidRPr="003405EB">
        <w:rPr>
          <w:rFonts w:ascii="Arial" w:hAnsi="Arial" w:cs="Arial"/>
          <w:sz w:val="24"/>
          <w:szCs w:val="24"/>
        </w:rPr>
        <w:t>O CONTRATANTE, após receber os documentos descritos na Cláusula Quarta, alínea “a”, e após a tramitação do processo para instrução e liquidação, efetuará o seu</w:t>
      </w:r>
      <w:proofErr w:type="gramStart"/>
      <w:r w:rsidRPr="003405E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3405EB">
        <w:rPr>
          <w:rFonts w:ascii="Arial" w:hAnsi="Arial" w:cs="Arial"/>
          <w:sz w:val="24"/>
          <w:szCs w:val="24"/>
        </w:rPr>
        <w:t>pagamento no valor correspondente às entregas do mês anterior.</w:t>
      </w:r>
    </w:p>
    <w:p w14:paraId="100034B0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SÉTIMA:</w:t>
      </w:r>
    </w:p>
    <w:p w14:paraId="72F2079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7.1 </w:t>
      </w:r>
      <w:r w:rsidRPr="003405EB">
        <w:rPr>
          <w:rFonts w:ascii="Arial" w:hAnsi="Arial" w:cs="Arial"/>
          <w:sz w:val="24"/>
          <w:szCs w:val="24"/>
        </w:rPr>
        <w:t>O CONTRATANTE que não seguir a forma de liberação de recursos para pagamento do CONTRATADO, está sujeito a pagamento de multa de 2%, mais juros de 0,1% ao dia, sobre o valor da parcela vencida.</w:t>
      </w:r>
    </w:p>
    <w:p w14:paraId="4A1A533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6EF869A2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OITAVA:</w:t>
      </w:r>
    </w:p>
    <w:p w14:paraId="4AF94C36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 </w:t>
      </w:r>
      <w:r w:rsidRPr="003405EB">
        <w:rPr>
          <w:rFonts w:ascii="Arial" w:hAnsi="Arial" w:cs="Arial"/>
          <w:sz w:val="24"/>
          <w:szCs w:val="24"/>
        </w:rPr>
        <w:t>O CONTRATANTE se compromete em guardar pelo prazo estabelecido no § 11 do artigo 45 da Resolução CD/FNDE nº 26/2013 as cópias das Notas Fiscais de Compra, os Termos de Recebimento e Aceitabilidade, apresentados nas prestações de contas, bem como o Projeto de Venda de Gêneros Alimentícios da Agricultura Familiar para Alimentação Escolar e documentos anexos, estando à disposição para comprovação.</w:t>
      </w:r>
    </w:p>
    <w:p w14:paraId="2A02AE14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lastRenderedPageBreak/>
        <w:t>CLÁUSULA NONA:</w:t>
      </w:r>
    </w:p>
    <w:p w14:paraId="43DCF57B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9.1 </w:t>
      </w:r>
      <w:proofErr w:type="gramStart"/>
      <w:r w:rsidRPr="003405EB">
        <w:rPr>
          <w:rFonts w:ascii="Arial" w:hAnsi="Arial" w:cs="Arial"/>
          <w:sz w:val="24"/>
          <w:szCs w:val="24"/>
        </w:rPr>
        <w:t>É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de exclusiva responsabilidade do CONTRATADO o ressarcimento de danos causados ao CONTRATANTE ou a terceiros, decorrentes de sua culpa ou dolo na execução do contrato, não excluindo ou reduzindo esta responsabilidade à fiscalização.</w:t>
      </w:r>
    </w:p>
    <w:p w14:paraId="0EC23CB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C9FE177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DÉCIMA:</w:t>
      </w:r>
    </w:p>
    <w:p w14:paraId="2C9979C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10.1 </w:t>
      </w:r>
      <w:r w:rsidRPr="003405EB">
        <w:rPr>
          <w:rFonts w:ascii="Arial" w:hAnsi="Arial" w:cs="Arial"/>
          <w:sz w:val="24"/>
          <w:szCs w:val="24"/>
        </w:rPr>
        <w:t>O CONTRATANTE em razão da supremacia do interesse público sobre os interesses particulares poderá:</w:t>
      </w:r>
      <w:r>
        <w:rPr>
          <w:rFonts w:ascii="Arial" w:hAnsi="Arial" w:cs="Arial"/>
          <w:sz w:val="24"/>
          <w:szCs w:val="24"/>
        </w:rPr>
        <w:t xml:space="preserve"> </w:t>
      </w:r>
      <w:r w:rsidRPr="003405EB">
        <w:rPr>
          <w:rFonts w:ascii="Arial" w:hAnsi="Arial" w:cs="Arial"/>
          <w:sz w:val="24"/>
          <w:szCs w:val="24"/>
        </w:rPr>
        <w:t>modificar unilateralmente o contrato para melhor adequação às finalidades de interesse público, respeitando os direitos do CONTRATADO;</w:t>
      </w:r>
    </w:p>
    <w:p w14:paraId="16E1C88C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10.2 </w:t>
      </w:r>
      <w:r w:rsidRPr="003405EB">
        <w:rPr>
          <w:rFonts w:ascii="Arial" w:hAnsi="Arial" w:cs="Arial"/>
          <w:sz w:val="24"/>
          <w:szCs w:val="24"/>
        </w:rPr>
        <w:t>rescindir unilateralmente o contrato, nos casos de infração contrat</w:t>
      </w:r>
      <w:r>
        <w:rPr>
          <w:rFonts w:ascii="Arial" w:hAnsi="Arial" w:cs="Arial"/>
          <w:sz w:val="24"/>
          <w:szCs w:val="24"/>
        </w:rPr>
        <w:t>ual ou inaptidão do CONTRATADO;</w:t>
      </w:r>
    </w:p>
    <w:p w14:paraId="6ED762F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10.3 </w:t>
      </w:r>
      <w:r w:rsidRPr="003405EB">
        <w:rPr>
          <w:rFonts w:ascii="Arial" w:hAnsi="Arial" w:cs="Arial"/>
          <w:sz w:val="24"/>
          <w:szCs w:val="24"/>
        </w:rPr>
        <w:t>fiscalizar a execução do contrato;</w:t>
      </w:r>
    </w:p>
    <w:p w14:paraId="57FDBD0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10.4 </w:t>
      </w:r>
      <w:r w:rsidRPr="003405EB">
        <w:rPr>
          <w:rFonts w:ascii="Arial" w:hAnsi="Arial" w:cs="Arial"/>
          <w:sz w:val="24"/>
          <w:szCs w:val="24"/>
        </w:rPr>
        <w:t>aplicar sanções motivadas pela inexecução total ou parcial do ajuste;</w:t>
      </w:r>
    </w:p>
    <w:p w14:paraId="1A1AED6C" w14:textId="77777777" w:rsidR="008466B8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10.5 </w:t>
      </w:r>
      <w:r w:rsidRPr="003405EB">
        <w:rPr>
          <w:rFonts w:ascii="Arial" w:hAnsi="Arial" w:cs="Arial"/>
          <w:sz w:val="24"/>
          <w:szCs w:val="24"/>
        </w:rPr>
        <w:t xml:space="preserve">Sempre que o CONTRATANTE alterar ou rescindir </w:t>
      </w:r>
      <w:proofErr w:type="gramStart"/>
      <w:r w:rsidRPr="003405EB">
        <w:rPr>
          <w:rFonts w:ascii="Arial" w:hAnsi="Arial" w:cs="Arial"/>
          <w:sz w:val="24"/>
          <w:szCs w:val="24"/>
        </w:rPr>
        <w:t>o contrato sem restar caracterizada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culpa do CONTRATADO, deverá respeitar o equilíbrio econômico-financeiro, garantindo-lhe o aumento da remuneração respectiva ou a indenização por despesas já realizadas.</w:t>
      </w:r>
    </w:p>
    <w:p w14:paraId="71608603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PRIMEIRA:</w:t>
      </w:r>
    </w:p>
    <w:p w14:paraId="1F02081E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11.1 </w:t>
      </w:r>
      <w:r w:rsidRPr="003405EB">
        <w:rPr>
          <w:rFonts w:ascii="Arial" w:hAnsi="Arial" w:cs="Arial"/>
          <w:sz w:val="24"/>
          <w:szCs w:val="24"/>
        </w:rPr>
        <w:t>A multa aplicada após regular processo administrativo poderá ser descontada dos pagamentos eventualmente devidos pelo CONTRATANTE ou, quando for o caso, cobrada judicialmente.</w:t>
      </w:r>
    </w:p>
    <w:p w14:paraId="52A1F45E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SEGUNDA:</w:t>
      </w:r>
    </w:p>
    <w:p w14:paraId="2A289FD4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12.1 </w:t>
      </w:r>
      <w:r w:rsidRPr="003405EB">
        <w:rPr>
          <w:rFonts w:ascii="Arial" w:hAnsi="Arial" w:cs="Arial"/>
          <w:sz w:val="24"/>
          <w:szCs w:val="24"/>
        </w:rPr>
        <w:t>A fiscalização do presente contrato ficará a cargo do respectivo fiscal de contrato, da Secretaria Municipal de Educação, da Entidade Executora, do Conselho de Alimentação Escolar – CAE e outras entidades designadas pelo contratante ou pela legislação.</w:t>
      </w:r>
    </w:p>
    <w:p w14:paraId="4F2AE23E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TERCEIRA:</w:t>
      </w:r>
    </w:p>
    <w:p w14:paraId="3B3647A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13.1 </w:t>
      </w:r>
      <w:r w:rsidRPr="003405EB">
        <w:rPr>
          <w:rFonts w:ascii="Arial" w:hAnsi="Arial" w:cs="Arial"/>
          <w:sz w:val="24"/>
          <w:szCs w:val="24"/>
        </w:rPr>
        <w:t>O presente contrato rege-se, ainda, pela chamada pública n.º 0</w:t>
      </w:r>
      <w:r>
        <w:rPr>
          <w:rFonts w:ascii="Arial" w:hAnsi="Arial" w:cs="Arial"/>
          <w:sz w:val="24"/>
          <w:szCs w:val="24"/>
        </w:rPr>
        <w:t>1</w:t>
      </w:r>
      <w:r w:rsidRPr="003405EB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4</w:t>
      </w:r>
      <w:r w:rsidRPr="003405EB">
        <w:rPr>
          <w:rFonts w:ascii="Arial" w:hAnsi="Arial" w:cs="Arial"/>
          <w:sz w:val="24"/>
          <w:szCs w:val="24"/>
        </w:rPr>
        <w:t xml:space="preserve">, pela RESOLUÇÃO Nº 06 DO FNDE, DE 08/05/2020 e RESOLUÇÃO Nº 4, DE </w:t>
      </w:r>
      <w:proofErr w:type="gramStart"/>
      <w:r w:rsidRPr="003405EB">
        <w:rPr>
          <w:rFonts w:ascii="Arial" w:hAnsi="Arial" w:cs="Arial"/>
          <w:sz w:val="24"/>
          <w:szCs w:val="24"/>
        </w:rPr>
        <w:t>2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DE ABRIL DE 2015, </w:t>
      </w:r>
      <w:r w:rsidRPr="003405EB">
        <w:rPr>
          <w:rFonts w:ascii="Arial" w:hAnsi="Arial" w:cs="Arial"/>
          <w:sz w:val="24"/>
          <w:szCs w:val="24"/>
        </w:rPr>
        <w:lastRenderedPageBreak/>
        <w:t xml:space="preserve">RESOLUÇÃO Nº 21, DE 16 DE NOVEMBRO DE 2021, pela Lei nº </w:t>
      </w:r>
      <w:r>
        <w:rPr>
          <w:rFonts w:ascii="Arial" w:hAnsi="Arial" w:cs="Arial"/>
          <w:sz w:val="24"/>
          <w:szCs w:val="24"/>
        </w:rPr>
        <w:t>14.133</w:t>
      </w:r>
      <w:r w:rsidRPr="003405EB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2021</w:t>
      </w:r>
      <w:r w:rsidRPr="003405EB">
        <w:rPr>
          <w:rFonts w:ascii="Arial" w:hAnsi="Arial" w:cs="Arial"/>
          <w:sz w:val="24"/>
          <w:szCs w:val="24"/>
        </w:rPr>
        <w:t xml:space="preserve"> e pela Lei n° 11.947/2009, em todos os seus termos.</w:t>
      </w:r>
    </w:p>
    <w:p w14:paraId="21F47756" w14:textId="77777777" w:rsidR="008466B8" w:rsidRPr="00985497" w:rsidRDefault="008466B8" w:rsidP="008466B8">
      <w:pPr>
        <w:rPr>
          <w:rFonts w:ascii="Arial" w:hAnsi="Arial" w:cs="Arial"/>
          <w:b/>
          <w:sz w:val="24"/>
          <w:szCs w:val="24"/>
        </w:rPr>
      </w:pPr>
      <w:r w:rsidRPr="00985497">
        <w:rPr>
          <w:rFonts w:ascii="Arial" w:hAnsi="Arial" w:cs="Arial"/>
          <w:b/>
          <w:sz w:val="24"/>
          <w:szCs w:val="24"/>
        </w:rPr>
        <w:t>CLÁUSULA DÉCIMA QUARTA:</w:t>
      </w:r>
    </w:p>
    <w:p w14:paraId="3A92F48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14.1 </w:t>
      </w:r>
      <w:r w:rsidRPr="003405EB">
        <w:rPr>
          <w:rFonts w:ascii="Arial" w:hAnsi="Arial" w:cs="Arial"/>
          <w:sz w:val="24"/>
          <w:szCs w:val="24"/>
        </w:rPr>
        <w:t xml:space="preserve">Este Contrato poderá ser aditado a qualquer tempo, mediante acordo </w:t>
      </w:r>
      <w:proofErr w:type="gramStart"/>
      <w:r w:rsidRPr="003405EB">
        <w:rPr>
          <w:rFonts w:ascii="Arial" w:hAnsi="Arial" w:cs="Arial"/>
          <w:sz w:val="24"/>
          <w:szCs w:val="24"/>
        </w:rPr>
        <w:t>formal entre as partes, resguardadas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as suas condições essenciais.</w:t>
      </w:r>
    </w:p>
    <w:p w14:paraId="0FD42F70" w14:textId="77777777" w:rsidR="00FF326C" w:rsidRDefault="00FF326C" w:rsidP="008466B8">
      <w:pPr>
        <w:rPr>
          <w:rFonts w:ascii="Arial" w:hAnsi="Arial" w:cs="Arial"/>
          <w:b/>
          <w:sz w:val="24"/>
          <w:szCs w:val="24"/>
        </w:rPr>
      </w:pPr>
      <w:bookmarkStart w:id="1" w:name="CLÁUSULA_DÉCIMA_QUINTA:"/>
      <w:bookmarkEnd w:id="1"/>
    </w:p>
    <w:p w14:paraId="161E6581" w14:textId="77777777" w:rsidR="008466B8" w:rsidRPr="0034750C" w:rsidRDefault="008466B8" w:rsidP="008466B8">
      <w:pPr>
        <w:rPr>
          <w:rFonts w:ascii="Arial" w:hAnsi="Arial" w:cs="Arial"/>
          <w:b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t>CLÁUSULA DÉCIMA QUINTA:</w:t>
      </w:r>
    </w:p>
    <w:p w14:paraId="2728C27B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15.1 </w:t>
      </w:r>
      <w:r w:rsidRPr="003405EB">
        <w:rPr>
          <w:rFonts w:ascii="Arial" w:hAnsi="Arial" w:cs="Arial"/>
          <w:sz w:val="24"/>
          <w:szCs w:val="24"/>
        </w:rPr>
        <w:t>As comunicações com origem neste contrato deverão ser formais e expressas, por meio de carta, que somente terá validade se enviada mediante registro de recebimento ou por fax, transmitido pelas partes.</w:t>
      </w:r>
    </w:p>
    <w:p w14:paraId="5A2C9ADA" w14:textId="77777777" w:rsidR="00FF326C" w:rsidRDefault="00FF326C" w:rsidP="008466B8">
      <w:pPr>
        <w:rPr>
          <w:rFonts w:ascii="Arial" w:hAnsi="Arial" w:cs="Arial"/>
          <w:b/>
          <w:sz w:val="24"/>
          <w:szCs w:val="24"/>
        </w:rPr>
      </w:pPr>
    </w:p>
    <w:p w14:paraId="2E1AC3D8" w14:textId="77777777" w:rsidR="008466B8" w:rsidRPr="0034750C" w:rsidRDefault="008466B8" w:rsidP="008466B8">
      <w:pPr>
        <w:rPr>
          <w:rFonts w:ascii="Arial" w:hAnsi="Arial" w:cs="Arial"/>
          <w:b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t>CLÁUSULA DÉCIMA SEXTA:</w:t>
      </w:r>
    </w:p>
    <w:p w14:paraId="53D80B09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16.1 </w:t>
      </w:r>
      <w:r w:rsidRPr="003405EB">
        <w:rPr>
          <w:rFonts w:ascii="Arial" w:hAnsi="Arial" w:cs="Arial"/>
          <w:sz w:val="24"/>
          <w:szCs w:val="24"/>
        </w:rPr>
        <w:t>Este Contrato, desde que observada à formalização preliminar à sua efetivação, por carta, consoante Cláusula Décima Quinta, poderá ser rescindido, de pleno direito, independentemente de notificação ou interpelação judicial ou extrajudicial, nos seguintes casos:</w:t>
      </w:r>
    </w:p>
    <w:p w14:paraId="222C42BF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3405EB">
        <w:rPr>
          <w:rFonts w:ascii="Arial" w:hAnsi="Arial" w:cs="Arial"/>
          <w:sz w:val="24"/>
          <w:szCs w:val="24"/>
        </w:rPr>
        <w:t>por acordo entre as partes;</w:t>
      </w:r>
    </w:p>
    <w:p w14:paraId="17095123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3405EB">
        <w:rPr>
          <w:rFonts w:ascii="Arial" w:hAnsi="Arial" w:cs="Arial"/>
          <w:sz w:val="24"/>
          <w:szCs w:val="24"/>
        </w:rPr>
        <w:t>pela inobservância de qualquer de suas condições;</w:t>
      </w:r>
    </w:p>
    <w:p w14:paraId="5B7A6496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Pr="003405EB">
        <w:rPr>
          <w:rFonts w:ascii="Arial" w:hAnsi="Arial" w:cs="Arial"/>
          <w:sz w:val="24"/>
          <w:szCs w:val="24"/>
        </w:rPr>
        <w:t>por quaisquer dos motivos previstos em lei.</w:t>
      </w:r>
    </w:p>
    <w:p w14:paraId="0171A32A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7F8D3F78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t>CLÁUSULA DÉCIMA SÉTIMA</w:t>
      </w:r>
      <w:r w:rsidRPr="003405EB">
        <w:rPr>
          <w:rFonts w:ascii="Arial" w:hAnsi="Arial" w:cs="Arial"/>
          <w:sz w:val="24"/>
          <w:szCs w:val="24"/>
        </w:rPr>
        <w:t>:</w:t>
      </w:r>
    </w:p>
    <w:p w14:paraId="68C8EE28" w14:textId="4422D98F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17.1 </w:t>
      </w:r>
      <w:r w:rsidRPr="003405EB">
        <w:rPr>
          <w:rFonts w:ascii="Arial" w:hAnsi="Arial" w:cs="Arial"/>
          <w:sz w:val="24"/>
          <w:szCs w:val="24"/>
        </w:rPr>
        <w:t>O presente contrato vigorará da sua assinatura até a entrega total dos produto</w:t>
      </w:r>
      <w:r w:rsidR="00E52DE6">
        <w:rPr>
          <w:rFonts w:ascii="Arial" w:hAnsi="Arial" w:cs="Arial"/>
          <w:sz w:val="24"/>
          <w:szCs w:val="24"/>
        </w:rPr>
        <w:t>s.</w:t>
      </w:r>
    </w:p>
    <w:p w14:paraId="7F655ACE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6E598EB7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  <w:sectPr w:rsidR="008466B8" w:rsidRPr="003405EB" w:rsidSect="00074F5C">
          <w:pgSz w:w="12240" w:h="15840"/>
          <w:pgMar w:top="1500" w:right="758" w:bottom="280" w:left="1134" w:header="720" w:footer="720" w:gutter="0"/>
          <w:cols w:space="720"/>
        </w:sectPr>
      </w:pPr>
    </w:p>
    <w:p w14:paraId="7CC4E24F" w14:textId="77777777" w:rsidR="008466B8" w:rsidRPr="0034750C" w:rsidRDefault="008466B8" w:rsidP="008466B8">
      <w:pPr>
        <w:rPr>
          <w:rFonts w:ascii="Arial" w:hAnsi="Arial" w:cs="Arial"/>
          <w:b/>
          <w:sz w:val="24"/>
          <w:szCs w:val="24"/>
        </w:rPr>
      </w:pPr>
      <w:r w:rsidRPr="0034750C">
        <w:rPr>
          <w:rFonts w:ascii="Arial" w:hAnsi="Arial" w:cs="Arial"/>
          <w:b/>
          <w:sz w:val="24"/>
          <w:szCs w:val="24"/>
        </w:rPr>
        <w:lastRenderedPageBreak/>
        <w:t>CLÁUSULA DÉCIMA OITAVA:</w:t>
      </w:r>
    </w:p>
    <w:p w14:paraId="282AFD31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18.1 </w:t>
      </w:r>
      <w:proofErr w:type="gramStart"/>
      <w:r w:rsidRPr="003405EB">
        <w:rPr>
          <w:rFonts w:ascii="Arial" w:hAnsi="Arial" w:cs="Arial"/>
          <w:sz w:val="24"/>
          <w:szCs w:val="24"/>
        </w:rPr>
        <w:t>É</w:t>
      </w:r>
      <w:proofErr w:type="gramEnd"/>
      <w:r w:rsidRPr="003405EB">
        <w:rPr>
          <w:rFonts w:ascii="Arial" w:hAnsi="Arial" w:cs="Arial"/>
          <w:sz w:val="24"/>
          <w:szCs w:val="24"/>
        </w:rPr>
        <w:t xml:space="preserve"> competente o Foro da Comarca de Barbacena qualquer controvérsia que se originar deste contrato.</w:t>
      </w:r>
    </w:p>
    <w:p w14:paraId="14400A7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br w:type="column"/>
      </w:r>
    </w:p>
    <w:p w14:paraId="77DDF32E" w14:textId="080114B3" w:rsidR="008466B8" w:rsidRPr="003405EB" w:rsidRDefault="00E52DE6" w:rsidP="00E52DE6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8466B8" w:rsidRPr="003405EB">
        <w:rPr>
          <w:rFonts w:ascii="Arial" w:hAnsi="Arial" w:cs="Arial"/>
          <w:sz w:val="24"/>
          <w:szCs w:val="24"/>
        </w:rPr>
        <w:t>para</w:t>
      </w:r>
      <w:proofErr w:type="gramEnd"/>
      <w:r w:rsidR="008466B8" w:rsidRPr="003405EB">
        <w:rPr>
          <w:rFonts w:ascii="Arial" w:hAnsi="Arial" w:cs="Arial"/>
          <w:sz w:val="24"/>
          <w:szCs w:val="24"/>
        </w:rPr>
        <w:t xml:space="preserve"> dirimir</w:t>
      </w:r>
    </w:p>
    <w:p w14:paraId="18C73342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  <w:sectPr w:rsidR="008466B8" w:rsidRPr="003405EB">
          <w:type w:val="continuous"/>
          <w:pgSz w:w="12240" w:h="15840"/>
          <w:pgMar w:top="0" w:right="480" w:bottom="0" w:left="1060" w:header="720" w:footer="720" w:gutter="0"/>
          <w:cols w:num="2" w:space="720" w:equalWidth="0">
            <w:col w:w="8696" w:space="40"/>
            <w:col w:w="1964"/>
          </w:cols>
        </w:sectPr>
      </w:pPr>
    </w:p>
    <w:p w14:paraId="2D063515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lastRenderedPageBreak/>
        <w:t>E, por estarem assim, justos e contratados, assinam o presente instrumento em três vias de igual teor e forma, na presença de duas testemunhas.</w:t>
      </w:r>
    </w:p>
    <w:p w14:paraId="622F32C1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47BB04EF" w14:textId="3E3739C3" w:rsidR="008466B8" w:rsidRPr="003405EB" w:rsidRDefault="00E52DE6" w:rsidP="00E52D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466B8">
        <w:rPr>
          <w:rFonts w:ascii="Arial" w:hAnsi="Arial" w:cs="Arial"/>
          <w:sz w:val="24"/>
          <w:szCs w:val="24"/>
        </w:rPr>
        <w:t xml:space="preserve">Município de </w:t>
      </w:r>
      <w:r w:rsidR="008466B8" w:rsidRPr="003405EB">
        <w:rPr>
          <w:rFonts w:ascii="Arial" w:hAnsi="Arial" w:cs="Arial"/>
          <w:sz w:val="24"/>
          <w:szCs w:val="24"/>
        </w:rPr>
        <w:t>Ibertiog</w:t>
      </w:r>
      <w:r w:rsidR="008466B8">
        <w:rPr>
          <w:rFonts w:ascii="Arial" w:hAnsi="Arial" w:cs="Arial"/>
          <w:sz w:val="24"/>
          <w:szCs w:val="24"/>
        </w:rPr>
        <w:t xml:space="preserve">a – MG, </w:t>
      </w:r>
      <w:r w:rsidR="008466B8">
        <w:rPr>
          <w:rFonts w:ascii="Arial" w:hAnsi="Arial" w:cs="Arial"/>
          <w:sz w:val="24"/>
          <w:szCs w:val="24"/>
        </w:rPr>
        <w:tab/>
        <w:t>de</w:t>
      </w:r>
      <w:r w:rsidR="008466B8">
        <w:rPr>
          <w:rFonts w:ascii="Arial" w:hAnsi="Arial" w:cs="Arial"/>
          <w:sz w:val="24"/>
          <w:szCs w:val="24"/>
        </w:rPr>
        <w:tab/>
      </w:r>
      <w:proofErr w:type="spellStart"/>
      <w:r w:rsidR="008466B8">
        <w:rPr>
          <w:rFonts w:ascii="Arial" w:hAnsi="Arial" w:cs="Arial"/>
          <w:sz w:val="24"/>
          <w:szCs w:val="24"/>
        </w:rPr>
        <w:t>de</w:t>
      </w:r>
      <w:proofErr w:type="spellEnd"/>
      <w:r w:rsidR="008466B8" w:rsidRPr="003405EB">
        <w:rPr>
          <w:rFonts w:ascii="Arial" w:hAnsi="Arial" w:cs="Arial"/>
          <w:sz w:val="24"/>
          <w:szCs w:val="24"/>
        </w:rPr>
        <w:t>.</w:t>
      </w:r>
    </w:p>
    <w:p w14:paraId="6CB91119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1A1B0222" w14:textId="18115D4D" w:rsidR="008466B8" w:rsidRPr="003405EB" w:rsidRDefault="008466B8" w:rsidP="00E52DE6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E583771" wp14:editId="4953E070">
                <wp:simplePos x="0" y="0"/>
                <wp:positionH relativeFrom="page">
                  <wp:posOffset>2342515</wp:posOffset>
                </wp:positionH>
                <wp:positionV relativeFrom="paragraph">
                  <wp:posOffset>111125</wp:posOffset>
                </wp:positionV>
                <wp:extent cx="3899535" cy="1270"/>
                <wp:effectExtent l="8890" t="9525" r="6350" b="8255"/>
                <wp:wrapTopAndBottom/>
                <wp:docPr id="12" name="Forma livr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9535" cy="1270"/>
                        </a:xfrm>
                        <a:custGeom>
                          <a:avLst/>
                          <a:gdLst>
                            <a:gd name="T0" fmla="+- 0 3689 3689"/>
                            <a:gd name="T1" fmla="*/ T0 w 6141"/>
                            <a:gd name="T2" fmla="+- 0 9829 3689"/>
                            <a:gd name="T3" fmla="*/ T2 w 6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41">
                              <a:moveTo>
                                <a:pt x="0" y="0"/>
                              </a:moveTo>
                              <a:lnTo>
                                <a:pt x="61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2" o:spid="_x0000_s1026" style="position:absolute;margin-left:184.45pt;margin-top:8.75pt;width:307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" path="m,l6140,e" filled="f" strokeweight=".26669mm">
                <v:path arrowok="t" o:connecttype="custom" o:connectlocs="0,0;3898900,0" o:connectangles="0,0"/>
                <w10:wrap type="topAndBottom" anchorx="page"/>
              </v:shape>
            </w:pict>
          </mc:Fallback>
        </mc:AlternateContent>
      </w:r>
      <w:r w:rsidR="00E52DE6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3405EB">
        <w:rPr>
          <w:rFonts w:ascii="Arial" w:hAnsi="Arial" w:cs="Arial"/>
          <w:sz w:val="24"/>
          <w:szCs w:val="24"/>
        </w:rPr>
        <w:t>CONTRATADA</w:t>
      </w:r>
    </w:p>
    <w:p w14:paraId="192D9112" w14:textId="7777777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0423144B" w14:textId="7777777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50CE2FED" w14:textId="6E4CEC4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________________________________________________</w:t>
      </w:r>
      <w:r w:rsidRPr="003405EB">
        <w:rPr>
          <w:rFonts w:ascii="Arial" w:hAnsi="Arial" w:cs="Arial"/>
          <w:sz w:val="24"/>
          <w:szCs w:val="24"/>
        </w:rPr>
        <w:br/>
      </w:r>
      <w:r w:rsidR="00E52DE6">
        <w:rPr>
          <w:rFonts w:ascii="Arial" w:hAnsi="Arial" w:cs="Arial"/>
          <w:sz w:val="24"/>
          <w:szCs w:val="24"/>
        </w:rPr>
        <w:t xml:space="preserve">JOSÉ FRANCISCO RODRIGUES </w:t>
      </w:r>
      <w:r w:rsidRPr="003405EB">
        <w:rPr>
          <w:rFonts w:ascii="Arial" w:hAnsi="Arial" w:cs="Arial"/>
          <w:sz w:val="24"/>
          <w:szCs w:val="24"/>
        </w:rPr>
        <w:br/>
        <w:t>PREFEITO MUNICIPAL</w:t>
      </w:r>
    </w:p>
    <w:p w14:paraId="11117729" w14:textId="77777777" w:rsidR="008466B8" w:rsidRPr="003405EB" w:rsidRDefault="008466B8" w:rsidP="008466B8">
      <w:pPr>
        <w:jc w:val="center"/>
        <w:rPr>
          <w:rFonts w:ascii="Arial" w:hAnsi="Arial" w:cs="Arial"/>
          <w:sz w:val="24"/>
          <w:szCs w:val="24"/>
        </w:rPr>
      </w:pPr>
    </w:p>
    <w:p w14:paraId="66150E20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</w:p>
    <w:p w14:paraId="50CBBE3C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TESTEMUNHAS:</w:t>
      </w:r>
    </w:p>
    <w:p w14:paraId="334DF11E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</w:pPr>
      <w:r w:rsidRPr="003405EB">
        <w:rPr>
          <w:rFonts w:ascii="Arial" w:hAnsi="Arial" w:cs="Arial"/>
          <w:sz w:val="24"/>
          <w:szCs w:val="24"/>
        </w:rPr>
        <w:t>1.</w:t>
      </w:r>
    </w:p>
    <w:p w14:paraId="5027E643" w14:textId="77777777" w:rsidR="008466B8" w:rsidRPr="003405EB" w:rsidRDefault="008466B8" w:rsidP="008466B8">
      <w:pPr>
        <w:rPr>
          <w:rFonts w:ascii="Arial" w:hAnsi="Arial" w:cs="Arial"/>
          <w:sz w:val="24"/>
          <w:szCs w:val="24"/>
        </w:rPr>
        <w:sectPr w:rsidR="008466B8" w:rsidRPr="003405EB">
          <w:type w:val="continuous"/>
          <w:pgSz w:w="12240" w:h="15840"/>
          <w:pgMar w:top="0" w:right="480" w:bottom="0" w:left="1060" w:header="720" w:footer="720" w:gutter="0"/>
          <w:cols w:space="720"/>
        </w:sectPr>
      </w:pPr>
      <w:r w:rsidRPr="003405EB">
        <w:rPr>
          <w:rFonts w:ascii="Arial" w:hAnsi="Arial" w:cs="Arial"/>
          <w:sz w:val="24"/>
          <w:szCs w:val="24"/>
        </w:rPr>
        <w:t xml:space="preserve">2.  </w:t>
      </w:r>
      <w:r w:rsidRPr="003405EB">
        <w:rPr>
          <w:rFonts w:ascii="Arial" w:hAnsi="Arial" w:cs="Arial"/>
          <w:sz w:val="24"/>
          <w:szCs w:val="24"/>
        </w:rPr>
        <w:tab/>
      </w:r>
    </w:p>
    <w:p w14:paraId="25B9746E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6B45C80" w14:textId="77777777" w:rsidR="008466B8" w:rsidRPr="00C61422" w:rsidRDefault="008466B8" w:rsidP="008466B8">
      <w:pPr>
        <w:pStyle w:val="Corpodetexto"/>
        <w:spacing w:before="4"/>
        <w:rPr>
          <w:rFonts w:ascii="Arial" w:hAnsi="Arial" w:cs="Arial"/>
        </w:rPr>
      </w:pPr>
    </w:p>
    <w:p w14:paraId="604D91B6" w14:textId="77777777" w:rsidR="008466B8" w:rsidRPr="003707B3" w:rsidRDefault="008466B8" w:rsidP="008466B8">
      <w:pPr>
        <w:pStyle w:val="Corpodetexto"/>
        <w:spacing w:before="92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ANEXO</w:t>
      </w:r>
      <w:r w:rsidRPr="003707B3">
        <w:rPr>
          <w:rFonts w:ascii="Arial" w:hAnsi="Arial" w:cs="Arial"/>
          <w:b/>
          <w:spacing w:val="-1"/>
        </w:rPr>
        <w:t xml:space="preserve"> </w:t>
      </w:r>
      <w:r w:rsidRPr="003707B3">
        <w:rPr>
          <w:rFonts w:ascii="Arial" w:hAnsi="Arial" w:cs="Arial"/>
          <w:b/>
        </w:rPr>
        <w:t>II</w:t>
      </w:r>
    </w:p>
    <w:p w14:paraId="1ADBCC96" w14:textId="77777777" w:rsidR="008466B8" w:rsidRPr="003707B3" w:rsidRDefault="008466B8" w:rsidP="008466B8">
      <w:pPr>
        <w:pStyle w:val="Corpodetexto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MODELO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DE</w:t>
      </w:r>
      <w:r w:rsidRPr="003707B3">
        <w:rPr>
          <w:rFonts w:ascii="Arial" w:hAnsi="Arial" w:cs="Arial"/>
          <w:b/>
          <w:spacing w:val="-1"/>
        </w:rPr>
        <w:t xml:space="preserve"> </w:t>
      </w:r>
      <w:r w:rsidRPr="003707B3">
        <w:rPr>
          <w:rFonts w:ascii="Arial" w:hAnsi="Arial" w:cs="Arial"/>
          <w:b/>
        </w:rPr>
        <w:t>PROJETO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DE</w:t>
      </w:r>
      <w:r w:rsidRPr="003707B3">
        <w:rPr>
          <w:rFonts w:ascii="Arial" w:hAnsi="Arial" w:cs="Arial"/>
          <w:b/>
          <w:spacing w:val="-6"/>
        </w:rPr>
        <w:t xml:space="preserve"> </w:t>
      </w:r>
      <w:r w:rsidRPr="003707B3">
        <w:rPr>
          <w:rFonts w:ascii="Arial" w:hAnsi="Arial" w:cs="Arial"/>
          <w:b/>
        </w:rPr>
        <w:t>VENDA</w:t>
      </w:r>
    </w:p>
    <w:p w14:paraId="7D444552" w14:textId="77777777" w:rsidR="008466B8" w:rsidRPr="003707B3" w:rsidRDefault="008466B8" w:rsidP="008466B8">
      <w:pPr>
        <w:pStyle w:val="Corpodetexto"/>
        <w:jc w:val="center"/>
        <w:rPr>
          <w:rFonts w:ascii="Arial" w:hAnsi="Arial" w:cs="Arial"/>
          <w:b/>
        </w:rPr>
      </w:pPr>
    </w:p>
    <w:p w14:paraId="3F2448C9" w14:textId="77777777" w:rsidR="008466B8" w:rsidRPr="003707B3" w:rsidRDefault="008466B8" w:rsidP="008466B8">
      <w:pPr>
        <w:pStyle w:val="Corpodetexto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MODELO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PROPOSTO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PARA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OS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GRUPOS</w:t>
      </w:r>
      <w:r w:rsidRPr="003707B3">
        <w:rPr>
          <w:rFonts w:ascii="Arial" w:hAnsi="Arial" w:cs="Arial"/>
          <w:b/>
          <w:spacing w:val="-2"/>
        </w:rPr>
        <w:t xml:space="preserve"> </w:t>
      </w:r>
      <w:r w:rsidRPr="003707B3">
        <w:rPr>
          <w:rFonts w:ascii="Arial" w:hAnsi="Arial" w:cs="Arial"/>
          <w:b/>
        </w:rPr>
        <w:t>FORMAIS</w:t>
      </w:r>
    </w:p>
    <w:p w14:paraId="6E09135E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D3900DF" w14:textId="77777777" w:rsidR="008466B8" w:rsidRPr="00C61422" w:rsidRDefault="008466B8" w:rsidP="008466B8">
      <w:pPr>
        <w:pStyle w:val="Corpodetexto"/>
        <w:spacing w:before="6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2"/>
        <w:gridCol w:w="1860"/>
        <w:gridCol w:w="1399"/>
        <w:gridCol w:w="991"/>
        <w:gridCol w:w="1512"/>
        <w:gridCol w:w="893"/>
        <w:gridCol w:w="591"/>
        <w:gridCol w:w="2369"/>
      </w:tblGrid>
      <w:tr w:rsidR="008466B8" w:rsidRPr="00C61422" w14:paraId="31B81B37" w14:textId="77777777" w:rsidTr="00074F5C">
        <w:trPr>
          <w:trHeight w:val="345"/>
        </w:trPr>
        <w:tc>
          <w:tcPr>
            <w:tcW w:w="14847" w:type="dxa"/>
            <w:gridSpan w:val="8"/>
          </w:tcPr>
          <w:p w14:paraId="3EE35170" w14:textId="77777777" w:rsidR="008466B8" w:rsidRPr="00C61422" w:rsidRDefault="008466B8" w:rsidP="00074F5C">
            <w:pPr>
              <w:pStyle w:val="TableParagraph"/>
              <w:spacing w:line="225" w:lineRule="exact"/>
              <w:ind w:left="197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 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ESCOLAR/PNAE</w:t>
            </w:r>
          </w:p>
        </w:tc>
      </w:tr>
      <w:tr w:rsidR="008466B8" w:rsidRPr="00C61422" w14:paraId="2E70EFD1" w14:textId="77777777" w:rsidTr="00074F5C">
        <w:trPr>
          <w:trHeight w:val="342"/>
        </w:trPr>
        <w:tc>
          <w:tcPr>
            <w:tcW w:w="14847" w:type="dxa"/>
            <w:gridSpan w:val="8"/>
          </w:tcPr>
          <w:p w14:paraId="7EF8EB89" w14:textId="77777777" w:rsidR="008466B8" w:rsidRPr="00C61422" w:rsidRDefault="008466B8" w:rsidP="00074F5C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</w:t>
            </w:r>
          </w:p>
        </w:tc>
      </w:tr>
      <w:tr w:rsidR="008466B8" w:rsidRPr="00C61422" w14:paraId="2C3E6A59" w14:textId="77777777" w:rsidTr="00074F5C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14:paraId="3DACE0F2" w14:textId="77777777" w:rsidR="008466B8" w:rsidRPr="00C61422" w:rsidRDefault="008466B8" w:rsidP="00074F5C">
            <w:pPr>
              <w:pStyle w:val="TableParagraph"/>
              <w:spacing w:line="227" w:lineRule="exact"/>
              <w:ind w:left="5719" w:right="5006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 DOS FORNECEDORES</w:t>
            </w:r>
          </w:p>
        </w:tc>
      </w:tr>
      <w:tr w:rsidR="008466B8" w:rsidRPr="00C61422" w14:paraId="61825400" w14:textId="77777777" w:rsidTr="00074F5C">
        <w:trPr>
          <w:trHeight w:val="1036"/>
        </w:trPr>
        <w:tc>
          <w:tcPr>
            <w:tcW w:w="14847" w:type="dxa"/>
            <w:gridSpan w:val="8"/>
          </w:tcPr>
          <w:p w14:paraId="7182A847" w14:textId="77777777" w:rsidR="008466B8" w:rsidRPr="00C61422" w:rsidRDefault="008466B8" w:rsidP="00074F5C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14:paraId="3C7EA4BA" w14:textId="77777777" w:rsidR="008466B8" w:rsidRPr="00C61422" w:rsidRDefault="008466B8" w:rsidP="00074F5C">
            <w:pPr>
              <w:pStyle w:val="TableParagraph"/>
              <w:ind w:left="5719" w:right="4881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GRUPO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FORMAL</w:t>
            </w:r>
          </w:p>
        </w:tc>
      </w:tr>
      <w:tr w:rsidR="008466B8" w:rsidRPr="00C61422" w14:paraId="65F9587E" w14:textId="77777777" w:rsidTr="00074F5C">
        <w:trPr>
          <w:trHeight w:val="522"/>
        </w:trPr>
        <w:tc>
          <w:tcPr>
            <w:tcW w:w="9482" w:type="dxa"/>
            <w:gridSpan w:val="4"/>
          </w:tcPr>
          <w:p w14:paraId="5FDD7B6F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5365" w:type="dxa"/>
            <w:gridSpan w:val="4"/>
          </w:tcPr>
          <w:p w14:paraId="4ED53FB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CNPJ</w:t>
            </w:r>
          </w:p>
        </w:tc>
      </w:tr>
      <w:tr w:rsidR="008466B8" w:rsidRPr="00C61422" w14:paraId="4320F518" w14:textId="77777777" w:rsidTr="00074F5C">
        <w:trPr>
          <w:trHeight w:val="690"/>
        </w:trPr>
        <w:tc>
          <w:tcPr>
            <w:tcW w:w="7092" w:type="dxa"/>
            <w:gridSpan w:val="2"/>
          </w:tcPr>
          <w:p w14:paraId="29C4C8E5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7755" w:type="dxa"/>
            <w:gridSpan w:val="6"/>
          </w:tcPr>
          <w:p w14:paraId="7D5BBAFA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8466B8" w:rsidRPr="00C61422" w14:paraId="0CDA9EA6" w14:textId="77777777" w:rsidTr="00074F5C">
        <w:trPr>
          <w:trHeight w:val="517"/>
        </w:trPr>
        <w:tc>
          <w:tcPr>
            <w:tcW w:w="7092" w:type="dxa"/>
            <w:gridSpan w:val="2"/>
          </w:tcPr>
          <w:p w14:paraId="62675F53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5-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Email</w:t>
            </w:r>
          </w:p>
        </w:tc>
        <w:tc>
          <w:tcPr>
            <w:tcW w:w="5386" w:type="dxa"/>
            <w:gridSpan w:val="5"/>
          </w:tcPr>
          <w:p w14:paraId="32C0E98A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2369" w:type="dxa"/>
          </w:tcPr>
          <w:p w14:paraId="2DCC2CAC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CEP</w:t>
            </w:r>
          </w:p>
        </w:tc>
      </w:tr>
      <w:tr w:rsidR="008466B8" w:rsidRPr="00C61422" w14:paraId="665A9BD1" w14:textId="77777777" w:rsidTr="00074F5C">
        <w:trPr>
          <w:trHeight w:val="690"/>
        </w:trPr>
        <w:tc>
          <w:tcPr>
            <w:tcW w:w="5232" w:type="dxa"/>
          </w:tcPr>
          <w:p w14:paraId="3A0509D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8-</w:t>
            </w:r>
            <w:r w:rsidRPr="00C61422">
              <w:rPr>
                <w:rFonts w:ascii="Arial" w:hAnsi="Arial" w:cs="Arial"/>
                <w:spacing w:val="5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proofErr w:type="gramEnd"/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Jurídica</w:t>
            </w:r>
          </w:p>
        </w:tc>
        <w:tc>
          <w:tcPr>
            <w:tcW w:w="3259" w:type="dxa"/>
            <w:gridSpan w:val="2"/>
          </w:tcPr>
          <w:p w14:paraId="6E5663A6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2503" w:type="dxa"/>
            <w:gridSpan w:val="2"/>
          </w:tcPr>
          <w:p w14:paraId="0339D783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Agência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  <w:tc>
          <w:tcPr>
            <w:tcW w:w="3853" w:type="dxa"/>
            <w:gridSpan w:val="3"/>
          </w:tcPr>
          <w:p w14:paraId="5D0D67F9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</w:p>
        </w:tc>
      </w:tr>
      <w:tr w:rsidR="008466B8" w:rsidRPr="00C61422" w14:paraId="4707253F" w14:textId="77777777" w:rsidTr="00074F5C">
        <w:trPr>
          <w:trHeight w:val="522"/>
        </w:trPr>
        <w:tc>
          <w:tcPr>
            <w:tcW w:w="5232" w:type="dxa"/>
          </w:tcPr>
          <w:p w14:paraId="3D188209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lastRenderedPageBreak/>
              <w:t>12.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</w:p>
        </w:tc>
        <w:tc>
          <w:tcPr>
            <w:tcW w:w="5762" w:type="dxa"/>
            <w:gridSpan w:val="4"/>
          </w:tcPr>
          <w:p w14:paraId="70415654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13.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</w:rPr>
              <w:t>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Lei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11.326/2006</w:t>
            </w:r>
          </w:p>
        </w:tc>
        <w:tc>
          <w:tcPr>
            <w:tcW w:w="3853" w:type="dxa"/>
            <w:gridSpan w:val="3"/>
          </w:tcPr>
          <w:p w14:paraId="1599C429" w14:textId="77777777" w:rsidR="008466B8" w:rsidRPr="00C61422" w:rsidRDefault="008466B8" w:rsidP="00074F5C">
            <w:pPr>
              <w:pStyle w:val="TableParagraph"/>
              <w:spacing w:line="227" w:lineRule="exact"/>
              <w:ind w:left="6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14.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</w:tr>
      <w:tr w:rsidR="008466B8" w:rsidRPr="00C61422" w14:paraId="2F09CFA3" w14:textId="77777777" w:rsidTr="00074F5C">
        <w:trPr>
          <w:trHeight w:val="690"/>
        </w:trPr>
        <w:tc>
          <w:tcPr>
            <w:tcW w:w="8491" w:type="dxa"/>
            <w:gridSpan w:val="3"/>
          </w:tcPr>
          <w:p w14:paraId="782CBF3F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15.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legal</w:t>
            </w:r>
          </w:p>
        </w:tc>
        <w:tc>
          <w:tcPr>
            <w:tcW w:w="3396" w:type="dxa"/>
            <w:gridSpan w:val="3"/>
          </w:tcPr>
          <w:p w14:paraId="67B1BA29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16.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  <w:tc>
          <w:tcPr>
            <w:tcW w:w="2960" w:type="dxa"/>
            <w:gridSpan w:val="2"/>
          </w:tcPr>
          <w:p w14:paraId="283FB4DA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17.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8466B8" w:rsidRPr="00C61422" w14:paraId="1FCA9C0A" w14:textId="77777777" w:rsidTr="00074F5C">
        <w:trPr>
          <w:trHeight w:val="688"/>
        </w:trPr>
        <w:tc>
          <w:tcPr>
            <w:tcW w:w="8491" w:type="dxa"/>
            <w:gridSpan w:val="3"/>
          </w:tcPr>
          <w:p w14:paraId="266F5BC9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18.</w:t>
            </w:r>
            <w:proofErr w:type="gramEnd"/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6356" w:type="dxa"/>
            <w:gridSpan w:val="5"/>
          </w:tcPr>
          <w:p w14:paraId="1920F102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19.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8466B8" w:rsidRPr="00C61422" w14:paraId="7E5EB50D" w14:textId="77777777" w:rsidTr="00074F5C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14:paraId="3AD0FBF5" w14:textId="77777777" w:rsidR="008466B8" w:rsidRPr="00C61422" w:rsidRDefault="008466B8" w:rsidP="00074F5C">
            <w:pPr>
              <w:pStyle w:val="TableParagraph"/>
              <w:spacing w:line="225" w:lineRule="exact"/>
              <w:ind w:left="442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</w:tr>
    </w:tbl>
    <w:p w14:paraId="1254A5C4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2109"/>
        <w:gridCol w:w="2630"/>
        <w:gridCol w:w="1576"/>
        <w:gridCol w:w="1557"/>
        <w:gridCol w:w="895"/>
        <w:gridCol w:w="236"/>
        <w:gridCol w:w="792"/>
        <w:gridCol w:w="2220"/>
        <w:gridCol w:w="2177"/>
      </w:tblGrid>
      <w:tr w:rsidR="008466B8" w:rsidRPr="00C61422" w14:paraId="79D92DD9" w14:textId="77777777" w:rsidTr="00074F5C">
        <w:trPr>
          <w:trHeight w:val="700"/>
        </w:trPr>
        <w:tc>
          <w:tcPr>
            <w:tcW w:w="7090" w:type="dxa"/>
            <w:gridSpan w:val="4"/>
          </w:tcPr>
          <w:p w14:paraId="5468155C" w14:textId="77777777" w:rsidR="008466B8" w:rsidRPr="00C61422" w:rsidRDefault="008466B8" w:rsidP="00074F5C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77" w:type="dxa"/>
            <w:gridSpan w:val="5"/>
          </w:tcPr>
          <w:p w14:paraId="38085D5D" w14:textId="77777777" w:rsidR="008466B8" w:rsidRPr="00C61422" w:rsidRDefault="008466B8" w:rsidP="00074F5C">
            <w:pPr>
              <w:pStyle w:val="TableParagraph"/>
              <w:spacing w:line="227" w:lineRule="exact"/>
              <w:ind w:left="77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77" w:type="dxa"/>
          </w:tcPr>
          <w:p w14:paraId="33F284B0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8466B8" w:rsidRPr="00C61422" w14:paraId="7582C88F" w14:textId="77777777" w:rsidTr="00074F5C">
        <w:trPr>
          <w:trHeight w:val="698"/>
        </w:trPr>
        <w:tc>
          <w:tcPr>
            <w:tcW w:w="12667" w:type="dxa"/>
            <w:gridSpan w:val="9"/>
          </w:tcPr>
          <w:p w14:paraId="1BC0DCD7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77" w:type="dxa"/>
          </w:tcPr>
          <w:p w14:paraId="50E4D316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8466B8" w:rsidRPr="00C61422" w14:paraId="6555A812" w14:textId="77777777" w:rsidTr="00074F5C">
        <w:trPr>
          <w:trHeight w:val="700"/>
        </w:trPr>
        <w:tc>
          <w:tcPr>
            <w:tcW w:w="10447" w:type="dxa"/>
            <w:gridSpan w:val="8"/>
          </w:tcPr>
          <w:p w14:paraId="3555006C" w14:textId="77777777" w:rsidR="008466B8" w:rsidRPr="00C61422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7" w:type="dxa"/>
            <w:gridSpan w:val="2"/>
          </w:tcPr>
          <w:p w14:paraId="18FE0D6C" w14:textId="77777777" w:rsidR="008466B8" w:rsidRPr="00C61422" w:rsidRDefault="008466B8" w:rsidP="00074F5C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8466B8" w:rsidRPr="00C61422" w14:paraId="682D6CBB" w14:textId="77777777" w:rsidTr="00074F5C">
        <w:trPr>
          <w:trHeight w:val="345"/>
        </w:trPr>
        <w:tc>
          <w:tcPr>
            <w:tcW w:w="14844" w:type="dxa"/>
            <w:gridSpan w:val="10"/>
          </w:tcPr>
          <w:p w14:paraId="221DB17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449782A" w14:textId="77777777" w:rsidTr="00074F5C">
        <w:trPr>
          <w:trHeight w:val="345"/>
        </w:trPr>
        <w:tc>
          <w:tcPr>
            <w:tcW w:w="14844" w:type="dxa"/>
            <w:gridSpan w:val="10"/>
            <w:shd w:val="clear" w:color="auto" w:fill="C1C1C1"/>
          </w:tcPr>
          <w:p w14:paraId="31B1279D" w14:textId="77777777" w:rsidR="008466B8" w:rsidRPr="00C61422" w:rsidRDefault="008466B8" w:rsidP="00074F5C">
            <w:pPr>
              <w:pStyle w:val="TableParagraph"/>
              <w:spacing w:line="225" w:lineRule="exact"/>
              <w:ind w:left="6308" w:right="5588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8466B8" w:rsidRPr="00C61422" w14:paraId="61A0F694" w14:textId="77777777" w:rsidTr="00074F5C">
        <w:trPr>
          <w:trHeight w:val="345"/>
        </w:trPr>
        <w:tc>
          <w:tcPr>
            <w:tcW w:w="14844" w:type="dxa"/>
            <w:gridSpan w:val="10"/>
          </w:tcPr>
          <w:p w14:paraId="4193E40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6961475" w14:textId="77777777" w:rsidTr="00074F5C">
        <w:trPr>
          <w:trHeight w:val="345"/>
        </w:trPr>
        <w:tc>
          <w:tcPr>
            <w:tcW w:w="775" w:type="dxa"/>
            <w:vMerge w:val="restart"/>
          </w:tcPr>
          <w:p w14:paraId="7720718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 w:val="restart"/>
          </w:tcPr>
          <w:p w14:paraId="32AFC86B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576" w:type="dxa"/>
            <w:vMerge w:val="restart"/>
          </w:tcPr>
          <w:p w14:paraId="1CA88744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557" w:type="dxa"/>
            <w:vMerge w:val="restart"/>
          </w:tcPr>
          <w:p w14:paraId="0859FFBE" w14:textId="77777777" w:rsidR="008466B8" w:rsidRPr="00C61422" w:rsidRDefault="008466B8" w:rsidP="00074F5C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4020" w:type="dxa"/>
            <w:gridSpan w:val="4"/>
          </w:tcPr>
          <w:p w14:paraId="7FB4CCCC" w14:textId="77777777" w:rsidR="008466B8" w:rsidRPr="00C61422" w:rsidRDefault="008466B8" w:rsidP="00074F5C">
            <w:pPr>
              <w:pStyle w:val="TableParagraph"/>
              <w:spacing w:line="227" w:lineRule="exact"/>
              <w:ind w:left="78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2177" w:type="dxa"/>
            <w:vMerge w:val="restart"/>
          </w:tcPr>
          <w:p w14:paraId="5621B7D4" w14:textId="77777777" w:rsidR="008466B8" w:rsidRPr="00C61422" w:rsidRDefault="008466B8" w:rsidP="00074F5C">
            <w:pPr>
              <w:pStyle w:val="TableParagraph"/>
              <w:tabs>
                <w:tab w:val="left" w:pos="1888"/>
              </w:tabs>
              <w:spacing w:line="360" w:lineRule="auto"/>
              <w:ind w:left="72" w:right="5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</w:rPr>
              <w:tab/>
            </w:r>
            <w:r w:rsidRPr="00C61422">
              <w:rPr>
                <w:rFonts w:ascii="Arial" w:hAnsi="Arial" w:cs="Arial"/>
                <w:spacing w:val="-3"/>
              </w:rPr>
              <w:t>de</w:t>
            </w:r>
            <w:r w:rsidRPr="00C61422">
              <w:rPr>
                <w:rFonts w:ascii="Arial" w:hAnsi="Arial" w:cs="Arial"/>
                <w:spacing w:val="-53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8466B8" w:rsidRPr="00C61422" w14:paraId="40442DB6" w14:textId="77777777" w:rsidTr="00074F5C">
        <w:trPr>
          <w:trHeight w:val="690"/>
        </w:trPr>
        <w:tc>
          <w:tcPr>
            <w:tcW w:w="775" w:type="dxa"/>
            <w:vMerge/>
            <w:tcBorders>
              <w:top w:val="nil"/>
            </w:tcBorders>
          </w:tcPr>
          <w:p w14:paraId="269BC18B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/>
            <w:tcBorders>
              <w:top w:val="nil"/>
            </w:tcBorders>
          </w:tcPr>
          <w:p w14:paraId="405CC0B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14:paraId="4159464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18E9F4ED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6265E77C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4.1.</w:t>
            </w:r>
            <w:proofErr w:type="gramEnd"/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2220" w:type="dxa"/>
          </w:tcPr>
          <w:p w14:paraId="7A6E7382" w14:textId="77777777" w:rsidR="008466B8" w:rsidRPr="00C61422" w:rsidRDefault="008466B8" w:rsidP="00074F5C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4.2.</w:t>
            </w:r>
            <w:proofErr w:type="gramEnd"/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2177" w:type="dxa"/>
            <w:vMerge/>
            <w:tcBorders>
              <w:top w:val="nil"/>
            </w:tcBorders>
          </w:tcPr>
          <w:p w14:paraId="7A523EE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</w:tr>
      <w:tr w:rsidR="008466B8" w:rsidRPr="00C61422" w14:paraId="20A936F8" w14:textId="77777777" w:rsidTr="00074F5C">
        <w:trPr>
          <w:trHeight w:val="1034"/>
        </w:trPr>
        <w:tc>
          <w:tcPr>
            <w:tcW w:w="775" w:type="dxa"/>
          </w:tcPr>
          <w:p w14:paraId="129A7A7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14:paraId="4B589E1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21B5AC0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5196447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0CCC751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1AB515F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14:paraId="3017EB4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14AED33" w14:textId="77777777" w:rsidTr="00074F5C">
        <w:trPr>
          <w:trHeight w:val="613"/>
        </w:trPr>
        <w:tc>
          <w:tcPr>
            <w:tcW w:w="775" w:type="dxa"/>
          </w:tcPr>
          <w:p w14:paraId="16AE827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14:paraId="3FCFD5D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234A6A7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78E2881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258C54D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139F9EA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14:paraId="6D95A79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78D5CC4" w14:textId="77777777" w:rsidTr="00074F5C">
        <w:trPr>
          <w:trHeight w:val="1379"/>
        </w:trPr>
        <w:tc>
          <w:tcPr>
            <w:tcW w:w="775" w:type="dxa"/>
          </w:tcPr>
          <w:p w14:paraId="527A90E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  <w:p w14:paraId="43168DF1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53503915" w14:textId="77777777" w:rsidR="008466B8" w:rsidRPr="00C61422" w:rsidRDefault="008466B8" w:rsidP="00074F5C">
            <w:pPr>
              <w:pStyle w:val="TableParagraph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OBS:</w:t>
            </w:r>
          </w:p>
        </w:tc>
        <w:tc>
          <w:tcPr>
            <w:tcW w:w="4739" w:type="dxa"/>
            <w:gridSpan w:val="2"/>
          </w:tcPr>
          <w:p w14:paraId="47AAAEFF" w14:textId="77777777" w:rsidR="008466B8" w:rsidRPr="00C61422" w:rsidRDefault="008466B8" w:rsidP="00074F5C">
            <w:pPr>
              <w:pStyle w:val="TableParagraph"/>
              <w:spacing w:line="360" w:lineRule="auto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xxx/xxxx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(o</w:t>
            </w:r>
            <w:r w:rsidRPr="00C61422">
              <w:rPr>
                <w:rFonts w:ascii="Arial" w:hAnsi="Arial" w:cs="Arial"/>
                <w:spacing w:val="30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2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  <w:tc>
          <w:tcPr>
            <w:tcW w:w="1576" w:type="dxa"/>
          </w:tcPr>
          <w:p w14:paraId="7A085AB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2D8CA51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14:paraId="07A5A32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787082B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14:paraId="0F5413E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A2C668B" w14:textId="77777777" w:rsidTr="00074F5C">
        <w:trPr>
          <w:trHeight w:val="335"/>
        </w:trPr>
        <w:tc>
          <w:tcPr>
            <w:tcW w:w="14844" w:type="dxa"/>
            <w:gridSpan w:val="10"/>
            <w:tcBorders>
              <w:bottom w:val="nil"/>
            </w:tcBorders>
            <w:shd w:val="clear" w:color="auto" w:fill="C1C1C1"/>
          </w:tcPr>
          <w:p w14:paraId="752C93BB" w14:textId="77777777" w:rsidR="008466B8" w:rsidRPr="00C61422" w:rsidRDefault="008466B8" w:rsidP="00074F5C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fornecimento.</w:t>
            </w:r>
          </w:p>
        </w:tc>
      </w:tr>
      <w:tr w:rsidR="008466B8" w:rsidRPr="00C61422" w14:paraId="5CE68A02" w14:textId="77777777" w:rsidTr="00074F5C">
        <w:trPr>
          <w:trHeight w:val="398"/>
        </w:trPr>
        <w:tc>
          <w:tcPr>
            <w:tcW w:w="2884" w:type="dxa"/>
            <w:gridSpan w:val="2"/>
            <w:vMerge w:val="restart"/>
          </w:tcPr>
          <w:p w14:paraId="2466B4D8" w14:textId="77777777" w:rsidR="008466B8" w:rsidRPr="00C61422" w:rsidRDefault="008466B8" w:rsidP="00074F5C">
            <w:pPr>
              <w:pStyle w:val="TableParagraph"/>
              <w:spacing w:line="21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658" w:type="dxa"/>
            <w:gridSpan w:val="4"/>
            <w:tcBorders>
              <w:top w:val="double" w:sz="1" w:space="0" w:color="000000"/>
            </w:tcBorders>
          </w:tcPr>
          <w:p w14:paraId="13348DDA" w14:textId="77777777" w:rsidR="008466B8" w:rsidRPr="00C61422" w:rsidRDefault="008466B8" w:rsidP="00074F5C">
            <w:pPr>
              <w:pStyle w:val="TableParagraph"/>
              <w:spacing w:before="44"/>
              <w:ind w:left="99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Formal</w:t>
            </w:r>
          </w:p>
        </w:tc>
        <w:tc>
          <w:tcPr>
            <w:tcW w:w="113" w:type="dxa"/>
            <w:vMerge w:val="restart"/>
          </w:tcPr>
          <w:p w14:paraId="62328D5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top w:val="single" w:sz="8" w:space="0" w:color="000000"/>
            </w:tcBorders>
          </w:tcPr>
          <w:p w14:paraId="4864C501" w14:textId="77777777" w:rsidR="008466B8" w:rsidRPr="00C61422" w:rsidRDefault="008466B8" w:rsidP="00074F5C">
            <w:pPr>
              <w:pStyle w:val="TableParagraph"/>
              <w:spacing w:before="18"/>
              <w:ind w:left="82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8466B8" w:rsidRPr="00C61422" w14:paraId="70717B20" w14:textId="77777777" w:rsidTr="00074F5C">
        <w:trPr>
          <w:trHeight w:val="377"/>
        </w:trPr>
        <w:tc>
          <w:tcPr>
            <w:tcW w:w="2884" w:type="dxa"/>
            <w:gridSpan w:val="2"/>
            <w:vMerge/>
            <w:tcBorders>
              <w:top w:val="nil"/>
            </w:tcBorders>
          </w:tcPr>
          <w:p w14:paraId="134955FB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6658" w:type="dxa"/>
            <w:gridSpan w:val="4"/>
          </w:tcPr>
          <w:p w14:paraId="7F743D3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14:paraId="295C9E2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bottom w:val="single" w:sz="8" w:space="0" w:color="000000"/>
            </w:tcBorders>
          </w:tcPr>
          <w:p w14:paraId="612C02B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4C8D677F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67C84A20" w14:textId="77777777" w:rsidR="008466B8" w:rsidRPr="003707B3" w:rsidRDefault="008466B8" w:rsidP="008466B8">
      <w:pPr>
        <w:pStyle w:val="Corpodetexto"/>
        <w:spacing w:before="93"/>
        <w:ind w:left="218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lastRenderedPageBreak/>
        <w:t>Modelo</w:t>
      </w:r>
      <w:r w:rsidRPr="003707B3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br/>
      </w:r>
      <w:r w:rsidRPr="003707B3">
        <w:rPr>
          <w:rFonts w:ascii="Arial" w:hAnsi="Arial" w:cs="Arial"/>
          <w:b/>
        </w:rPr>
        <w:t>Proposto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para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os</w:t>
      </w:r>
      <w:r w:rsidRPr="003707B3">
        <w:rPr>
          <w:rFonts w:ascii="Arial" w:hAnsi="Arial" w:cs="Arial"/>
          <w:b/>
          <w:spacing w:val="-3"/>
        </w:rPr>
        <w:t xml:space="preserve"> </w:t>
      </w:r>
      <w:r w:rsidRPr="003707B3">
        <w:rPr>
          <w:rFonts w:ascii="Arial" w:hAnsi="Arial" w:cs="Arial"/>
          <w:b/>
        </w:rPr>
        <w:t>Grupos</w:t>
      </w:r>
      <w:r w:rsidRPr="003707B3">
        <w:rPr>
          <w:rFonts w:ascii="Arial" w:hAnsi="Arial" w:cs="Arial"/>
          <w:b/>
          <w:spacing w:val="-2"/>
        </w:rPr>
        <w:t xml:space="preserve"> </w:t>
      </w:r>
      <w:r w:rsidRPr="003707B3">
        <w:rPr>
          <w:rFonts w:ascii="Arial" w:hAnsi="Arial" w:cs="Arial"/>
          <w:b/>
        </w:rPr>
        <w:t>Informais</w:t>
      </w:r>
    </w:p>
    <w:p w14:paraId="09D0A969" w14:textId="77777777" w:rsidR="008466B8" w:rsidRPr="00C61422" w:rsidRDefault="008466B8" w:rsidP="008466B8">
      <w:pPr>
        <w:pStyle w:val="Corpodetexto"/>
        <w:spacing w:before="3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4032"/>
        <w:gridCol w:w="425"/>
        <w:gridCol w:w="1697"/>
        <w:gridCol w:w="571"/>
        <w:gridCol w:w="1334"/>
        <w:gridCol w:w="650"/>
        <w:gridCol w:w="852"/>
        <w:gridCol w:w="422"/>
        <w:gridCol w:w="1723"/>
        <w:gridCol w:w="2196"/>
      </w:tblGrid>
      <w:tr w:rsidR="008466B8" w:rsidRPr="000177BD" w14:paraId="05F424C8" w14:textId="77777777" w:rsidTr="00074F5C">
        <w:trPr>
          <w:trHeight w:val="345"/>
        </w:trPr>
        <w:tc>
          <w:tcPr>
            <w:tcW w:w="14264" w:type="dxa"/>
            <w:gridSpan w:val="11"/>
          </w:tcPr>
          <w:p w14:paraId="24FFD752" w14:textId="77777777" w:rsidR="008466B8" w:rsidRPr="000177BD" w:rsidRDefault="008466B8" w:rsidP="00074F5C">
            <w:pPr>
              <w:pStyle w:val="TableParagraph"/>
              <w:spacing w:line="225" w:lineRule="exact"/>
              <w:ind w:left="1682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PROJETO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VENDA</w:t>
            </w:r>
            <w:r w:rsidRPr="000177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0177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GÊNEROS ALIMENTÍCIOS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r w:rsidRPr="000177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FAMILIAR</w:t>
            </w:r>
            <w:r w:rsidRPr="000177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PARA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ALIMENTAÇÃO ESCOLAR/PNAE</w:t>
            </w:r>
          </w:p>
        </w:tc>
      </w:tr>
      <w:tr w:rsidR="008466B8" w:rsidRPr="000177BD" w14:paraId="1710E202" w14:textId="77777777" w:rsidTr="00074F5C">
        <w:trPr>
          <w:trHeight w:val="342"/>
        </w:trPr>
        <w:tc>
          <w:tcPr>
            <w:tcW w:w="14264" w:type="dxa"/>
            <w:gridSpan w:val="11"/>
          </w:tcPr>
          <w:p w14:paraId="0233C4C8" w14:textId="77777777" w:rsidR="008466B8" w:rsidRPr="000177BD" w:rsidRDefault="008466B8" w:rsidP="00074F5C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IDENTIFICAÇÃO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DA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PROPOSTA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DE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ATENDIMENTO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AO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EDITAL/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CHAMADA</w:t>
            </w:r>
            <w:r w:rsidRPr="000177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PÚBLICA</w:t>
            </w:r>
            <w:r w:rsidRPr="000177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Nº--</w:t>
            </w:r>
          </w:p>
        </w:tc>
      </w:tr>
      <w:tr w:rsidR="008466B8" w:rsidRPr="000177BD" w14:paraId="0FCC0FD8" w14:textId="77777777" w:rsidTr="00074F5C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14:paraId="7DBB26CA" w14:textId="77777777" w:rsidR="008466B8" w:rsidRPr="000177BD" w:rsidRDefault="008466B8" w:rsidP="00074F5C">
            <w:pPr>
              <w:pStyle w:val="TableParagraph"/>
              <w:spacing w:line="227" w:lineRule="exact"/>
              <w:ind w:left="5445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IDENTIFICAÇÃO DOS FORNECEDORES</w:t>
            </w:r>
          </w:p>
        </w:tc>
      </w:tr>
      <w:tr w:rsidR="008466B8" w:rsidRPr="000177BD" w14:paraId="0A778D49" w14:textId="77777777" w:rsidTr="00074F5C">
        <w:trPr>
          <w:trHeight w:val="690"/>
        </w:trPr>
        <w:tc>
          <w:tcPr>
            <w:tcW w:w="14264" w:type="dxa"/>
            <w:gridSpan w:val="11"/>
            <w:tcBorders>
              <w:right w:val="nil"/>
            </w:tcBorders>
          </w:tcPr>
          <w:p w14:paraId="228879B5" w14:textId="77777777" w:rsidR="008466B8" w:rsidRPr="000177BD" w:rsidRDefault="008466B8" w:rsidP="00074F5C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8B1DCFC" w14:textId="77777777" w:rsidR="008466B8" w:rsidRPr="000177BD" w:rsidRDefault="008466B8" w:rsidP="00074F5C">
            <w:pPr>
              <w:pStyle w:val="TableParagraph"/>
              <w:ind w:left="6540" w:right="58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GRUPO</w:t>
            </w:r>
            <w:r w:rsidRPr="000177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INFORMAL</w:t>
            </w:r>
          </w:p>
        </w:tc>
      </w:tr>
      <w:tr w:rsidR="008466B8" w:rsidRPr="000177BD" w14:paraId="79F18D13" w14:textId="77777777" w:rsidTr="00074F5C">
        <w:trPr>
          <w:trHeight w:val="700"/>
        </w:trPr>
        <w:tc>
          <w:tcPr>
            <w:tcW w:w="8421" w:type="dxa"/>
            <w:gridSpan w:val="6"/>
          </w:tcPr>
          <w:p w14:paraId="2773E5EA" w14:textId="77777777" w:rsidR="008466B8" w:rsidRPr="000177BD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1.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Nome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do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Proponente</w:t>
            </w:r>
          </w:p>
        </w:tc>
        <w:tc>
          <w:tcPr>
            <w:tcW w:w="5843" w:type="dxa"/>
            <w:gridSpan w:val="5"/>
          </w:tcPr>
          <w:p w14:paraId="244804EC" w14:textId="77777777" w:rsidR="008466B8" w:rsidRPr="000177BD" w:rsidRDefault="008466B8" w:rsidP="00074F5C">
            <w:pPr>
              <w:pStyle w:val="TableParagraph"/>
              <w:spacing w:line="227" w:lineRule="exact"/>
              <w:ind w:left="7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2.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CPF</w:t>
            </w:r>
          </w:p>
        </w:tc>
      </w:tr>
      <w:tr w:rsidR="008466B8" w:rsidRPr="000177BD" w14:paraId="5319896B" w14:textId="77777777" w:rsidTr="00074F5C">
        <w:trPr>
          <w:trHeight w:val="688"/>
        </w:trPr>
        <w:tc>
          <w:tcPr>
            <w:tcW w:w="6516" w:type="dxa"/>
            <w:gridSpan w:val="4"/>
          </w:tcPr>
          <w:p w14:paraId="42BE0CB6" w14:textId="77777777" w:rsidR="008466B8" w:rsidRPr="000177BD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3.</w:t>
            </w:r>
            <w:r w:rsidRPr="000177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Endereço</w:t>
            </w:r>
          </w:p>
        </w:tc>
        <w:tc>
          <w:tcPr>
            <w:tcW w:w="5552" w:type="dxa"/>
            <w:gridSpan w:val="6"/>
          </w:tcPr>
          <w:p w14:paraId="0FFA70DF" w14:textId="77777777" w:rsidR="008466B8" w:rsidRPr="000177BD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4.</w:t>
            </w:r>
            <w:r w:rsidRPr="000177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Município/UF</w:t>
            </w:r>
          </w:p>
        </w:tc>
        <w:tc>
          <w:tcPr>
            <w:tcW w:w="2196" w:type="dxa"/>
          </w:tcPr>
          <w:p w14:paraId="15C8CAD2" w14:textId="77777777" w:rsidR="008466B8" w:rsidRPr="000177BD" w:rsidRDefault="008466B8" w:rsidP="00074F5C">
            <w:pPr>
              <w:pStyle w:val="TableParagraph"/>
              <w:spacing w:line="227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5.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CEP</w:t>
            </w:r>
          </w:p>
        </w:tc>
      </w:tr>
      <w:tr w:rsidR="008466B8" w:rsidRPr="000177BD" w14:paraId="35AFF4AB" w14:textId="77777777" w:rsidTr="00074F5C">
        <w:trPr>
          <w:trHeight w:val="525"/>
        </w:trPr>
        <w:tc>
          <w:tcPr>
            <w:tcW w:w="6516" w:type="dxa"/>
            <w:gridSpan w:val="4"/>
          </w:tcPr>
          <w:p w14:paraId="15B9B161" w14:textId="77777777" w:rsidR="008466B8" w:rsidRPr="000177BD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6.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E-mail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(quando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houver)</w:t>
            </w:r>
          </w:p>
        </w:tc>
        <w:tc>
          <w:tcPr>
            <w:tcW w:w="7748" w:type="dxa"/>
            <w:gridSpan w:val="7"/>
          </w:tcPr>
          <w:p w14:paraId="0FD6921C" w14:textId="77777777" w:rsidR="008466B8" w:rsidRPr="000177BD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7.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Fone</w:t>
            </w:r>
          </w:p>
        </w:tc>
      </w:tr>
      <w:tr w:rsidR="008466B8" w:rsidRPr="000177BD" w14:paraId="40D23C6B" w14:textId="77777777" w:rsidTr="00074F5C">
        <w:trPr>
          <w:trHeight w:val="827"/>
        </w:trPr>
        <w:tc>
          <w:tcPr>
            <w:tcW w:w="4394" w:type="dxa"/>
            <w:gridSpan w:val="2"/>
          </w:tcPr>
          <w:p w14:paraId="3A4A1C50" w14:textId="77777777" w:rsidR="008466B8" w:rsidRPr="000177BD" w:rsidRDefault="008466B8" w:rsidP="00074F5C">
            <w:pPr>
              <w:pStyle w:val="TableParagraph"/>
              <w:spacing w:line="274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8.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Organizado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por</w:t>
            </w:r>
            <w:r w:rsidRPr="000177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Entidade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Articuladora</w:t>
            </w:r>
          </w:p>
          <w:p w14:paraId="482CFAE2" w14:textId="77777777" w:rsidR="008466B8" w:rsidRPr="000177BD" w:rsidRDefault="008466B8" w:rsidP="00074F5C">
            <w:pPr>
              <w:pStyle w:val="TableParagraph"/>
              <w:tabs>
                <w:tab w:val="left" w:pos="1058"/>
                <w:tab w:val="left" w:pos="2354"/>
              </w:tabs>
              <w:spacing w:before="139"/>
              <w:ind w:left="777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(</w:t>
            </w:r>
            <w:r w:rsidRPr="000177BD">
              <w:rPr>
                <w:rFonts w:ascii="Arial" w:hAnsi="Arial" w:cs="Arial"/>
                <w:sz w:val="20"/>
                <w:szCs w:val="20"/>
              </w:rPr>
              <w:tab/>
              <w:t>)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Sim</w:t>
            </w:r>
            <w:r w:rsidRPr="000177BD">
              <w:rPr>
                <w:rFonts w:ascii="Arial" w:hAnsi="Arial" w:cs="Arial"/>
                <w:sz w:val="20"/>
                <w:szCs w:val="20"/>
              </w:rPr>
              <w:tab/>
            </w: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0177BD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)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Não</w:t>
            </w:r>
          </w:p>
        </w:tc>
        <w:tc>
          <w:tcPr>
            <w:tcW w:w="5529" w:type="dxa"/>
            <w:gridSpan w:val="6"/>
          </w:tcPr>
          <w:p w14:paraId="00A1976F" w14:textId="77777777" w:rsidR="008466B8" w:rsidRPr="000177BD" w:rsidRDefault="008466B8" w:rsidP="00074F5C">
            <w:pPr>
              <w:pStyle w:val="TableParagraph"/>
              <w:spacing w:line="274" w:lineRule="exact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9.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Nome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da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Entidade</w:t>
            </w:r>
            <w:r w:rsidRPr="000177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Articuladora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(quando</w:t>
            </w:r>
            <w:r w:rsidRPr="000177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houver)</w:t>
            </w:r>
          </w:p>
        </w:tc>
        <w:tc>
          <w:tcPr>
            <w:tcW w:w="4341" w:type="dxa"/>
            <w:gridSpan w:val="3"/>
          </w:tcPr>
          <w:p w14:paraId="523B1CF1" w14:textId="77777777" w:rsidR="008466B8" w:rsidRPr="000177BD" w:rsidRDefault="008466B8" w:rsidP="00074F5C">
            <w:pPr>
              <w:pStyle w:val="TableParagraph"/>
              <w:spacing w:line="274" w:lineRule="exact"/>
              <w:ind w:left="7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10.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E-mail/Fone</w:t>
            </w:r>
          </w:p>
        </w:tc>
      </w:tr>
      <w:tr w:rsidR="008466B8" w:rsidRPr="000177BD" w14:paraId="1C251E16" w14:textId="77777777" w:rsidTr="00074F5C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14:paraId="5C64A545" w14:textId="77777777" w:rsidR="008466B8" w:rsidRPr="000177BD" w:rsidRDefault="008466B8" w:rsidP="00074F5C">
            <w:pPr>
              <w:pStyle w:val="TableParagraph"/>
              <w:spacing w:line="225" w:lineRule="exact"/>
              <w:ind w:left="4818" w:right="57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77BD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0177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0177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FORNECEDORES</w:t>
            </w:r>
            <w:r w:rsidRPr="000177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b/>
                <w:sz w:val="20"/>
                <w:szCs w:val="20"/>
              </w:rPr>
              <w:t>PARTICIPANTES</w:t>
            </w:r>
          </w:p>
        </w:tc>
      </w:tr>
      <w:tr w:rsidR="008466B8" w:rsidRPr="000177BD" w14:paraId="0D461794" w14:textId="77777777" w:rsidTr="00074F5C">
        <w:trPr>
          <w:trHeight w:val="1033"/>
        </w:trPr>
        <w:tc>
          <w:tcPr>
            <w:tcW w:w="362" w:type="dxa"/>
          </w:tcPr>
          <w:p w14:paraId="56FFF98C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gridSpan w:val="2"/>
          </w:tcPr>
          <w:p w14:paraId="35155B9B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0F682ACB" w14:textId="77777777" w:rsidR="008466B8" w:rsidRPr="000177BD" w:rsidRDefault="008466B8" w:rsidP="00074F5C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1.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Nome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do</w:t>
            </w:r>
            <w:r w:rsidRPr="000177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Agricultor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(a)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Familiar</w:t>
            </w:r>
          </w:p>
        </w:tc>
        <w:tc>
          <w:tcPr>
            <w:tcW w:w="2268" w:type="dxa"/>
            <w:gridSpan w:val="2"/>
          </w:tcPr>
          <w:p w14:paraId="2A3E6D49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37F3648F" w14:textId="77777777" w:rsidR="008466B8" w:rsidRPr="000177BD" w:rsidRDefault="008466B8" w:rsidP="00074F5C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2.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CPF</w:t>
            </w:r>
          </w:p>
        </w:tc>
        <w:tc>
          <w:tcPr>
            <w:tcW w:w="1984" w:type="dxa"/>
            <w:gridSpan w:val="2"/>
          </w:tcPr>
          <w:p w14:paraId="0F659007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46531A5C" w14:textId="77777777" w:rsidR="008466B8" w:rsidRPr="000177BD" w:rsidRDefault="008466B8" w:rsidP="00074F5C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3.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DAP</w:t>
            </w:r>
          </w:p>
        </w:tc>
        <w:tc>
          <w:tcPr>
            <w:tcW w:w="1274" w:type="dxa"/>
            <w:gridSpan w:val="2"/>
          </w:tcPr>
          <w:p w14:paraId="7D270FA3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5E8FE6B6" w14:textId="77777777" w:rsidR="008466B8" w:rsidRPr="000177BD" w:rsidRDefault="008466B8" w:rsidP="00074F5C">
            <w:pPr>
              <w:pStyle w:val="TableParagraph"/>
              <w:ind w:left="70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4.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Banco</w:t>
            </w:r>
          </w:p>
        </w:tc>
        <w:tc>
          <w:tcPr>
            <w:tcW w:w="1723" w:type="dxa"/>
          </w:tcPr>
          <w:p w14:paraId="5192AFC1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036D5E93" w14:textId="77777777" w:rsidR="008466B8" w:rsidRPr="000177BD" w:rsidRDefault="008466B8" w:rsidP="00074F5C">
            <w:pPr>
              <w:pStyle w:val="TableParagraph"/>
              <w:ind w:left="7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77BD">
              <w:rPr>
                <w:rFonts w:ascii="Arial" w:hAnsi="Arial" w:cs="Arial"/>
                <w:sz w:val="20"/>
                <w:szCs w:val="20"/>
              </w:rPr>
              <w:t>5.</w:t>
            </w:r>
            <w:proofErr w:type="gramEnd"/>
            <w:r w:rsidRPr="000177BD">
              <w:rPr>
                <w:rFonts w:ascii="Arial" w:hAnsi="Arial" w:cs="Arial"/>
                <w:sz w:val="20"/>
                <w:szCs w:val="20"/>
              </w:rPr>
              <w:t>Nº</w:t>
            </w:r>
            <w:r w:rsidRPr="000177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Agência</w:t>
            </w:r>
          </w:p>
        </w:tc>
        <w:tc>
          <w:tcPr>
            <w:tcW w:w="2196" w:type="dxa"/>
          </w:tcPr>
          <w:p w14:paraId="15D1F09E" w14:textId="77777777" w:rsidR="008466B8" w:rsidRPr="000177BD" w:rsidRDefault="008466B8" w:rsidP="00074F5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32088E41" w14:textId="77777777" w:rsidR="008466B8" w:rsidRPr="000177BD" w:rsidRDefault="008466B8" w:rsidP="00074F5C">
            <w:pPr>
              <w:pStyle w:val="TableParagraph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0177BD">
              <w:rPr>
                <w:rFonts w:ascii="Arial" w:hAnsi="Arial" w:cs="Arial"/>
                <w:sz w:val="20"/>
                <w:szCs w:val="20"/>
              </w:rPr>
              <w:t>6.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Nº</w:t>
            </w:r>
            <w:r w:rsidRPr="000177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Conta</w:t>
            </w:r>
            <w:r w:rsidRPr="000177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77BD">
              <w:rPr>
                <w:rFonts w:ascii="Arial" w:hAnsi="Arial" w:cs="Arial"/>
                <w:sz w:val="20"/>
                <w:szCs w:val="20"/>
              </w:rPr>
              <w:t>Corrente</w:t>
            </w:r>
          </w:p>
        </w:tc>
      </w:tr>
      <w:tr w:rsidR="008466B8" w:rsidRPr="000177BD" w14:paraId="6974D110" w14:textId="77777777" w:rsidTr="00074F5C">
        <w:trPr>
          <w:trHeight w:val="690"/>
        </w:trPr>
        <w:tc>
          <w:tcPr>
            <w:tcW w:w="362" w:type="dxa"/>
          </w:tcPr>
          <w:p w14:paraId="55033293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gridSpan w:val="2"/>
          </w:tcPr>
          <w:p w14:paraId="76B818E0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F9F43A9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6BF36EA7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gridSpan w:val="2"/>
          </w:tcPr>
          <w:p w14:paraId="74E8E8B6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6348BA0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6" w:type="dxa"/>
          </w:tcPr>
          <w:p w14:paraId="48DD3631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6B8" w:rsidRPr="000177BD" w14:paraId="2A9CC8BA" w14:textId="77777777" w:rsidTr="00074F5C">
        <w:trPr>
          <w:trHeight w:val="345"/>
        </w:trPr>
        <w:tc>
          <w:tcPr>
            <w:tcW w:w="362" w:type="dxa"/>
          </w:tcPr>
          <w:p w14:paraId="418535CB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gridSpan w:val="2"/>
          </w:tcPr>
          <w:p w14:paraId="2E6D8490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3A835DA8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5CACCB99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  <w:gridSpan w:val="2"/>
          </w:tcPr>
          <w:p w14:paraId="6C0B970E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3" w:type="dxa"/>
          </w:tcPr>
          <w:p w14:paraId="13AED233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6" w:type="dxa"/>
          </w:tcPr>
          <w:p w14:paraId="34C2A766" w14:textId="77777777" w:rsidR="008466B8" w:rsidRPr="000177BD" w:rsidRDefault="008466B8" w:rsidP="00074F5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CD44C9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6CD4BC3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8458B15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EF57D44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2109"/>
        <w:gridCol w:w="1720"/>
        <w:gridCol w:w="627"/>
        <w:gridCol w:w="1696"/>
        <w:gridCol w:w="286"/>
        <w:gridCol w:w="284"/>
        <w:gridCol w:w="985"/>
        <w:gridCol w:w="857"/>
        <w:gridCol w:w="20"/>
        <w:gridCol w:w="193"/>
        <w:gridCol w:w="43"/>
        <w:gridCol w:w="782"/>
        <w:gridCol w:w="474"/>
        <w:gridCol w:w="1030"/>
        <w:gridCol w:w="692"/>
        <w:gridCol w:w="22"/>
        <w:gridCol w:w="2174"/>
      </w:tblGrid>
      <w:tr w:rsidR="008466B8" w:rsidRPr="00C61422" w14:paraId="43111100" w14:textId="77777777" w:rsidTr="00074F5C">
        <w:trPr>
          <w:trHeight w:val="345"/>
        </w:trPr>
        <w:tc>
          <w:tcPr>
            <w:tcW w:w="362" w:type="dxa"/>
            <w:tcBorders>
              <w:top w:val="nil"/>
            </w:tcBorders>
          </w:tcPr>
          <w:p w14:paraId="0AD3955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  <w:tcBorders>
              <w:top w:val="nil"/>
            </w:tcBorders>
          </w:tcPr>
          <w:p w14:paraId="7214D2D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  <w:tcBorders>
              <w:top w:val="nil"/>
            </w:tcBorders>
          </w:tcPr>
          <w:p w14:paraId="23E970B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4D9560C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76ADFB9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0B99DF7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291FC68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066E0157" w14:textId="77777777" w:rsidTr="00074F5C">
        <w:trPr>
          <w:trHeight w:val="688"/>
        </w:trPr>
        <w:tc>
          <w:tcPr>
            <w:tcW w:w="362" w:type="dxa"/>
          </w:tcPr>
          <w:p w14:paraId="00C5F78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45B6D22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11A944F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25C877E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16AC922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7570266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6A7E32C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435A1C2" w14:textId="77777777" w:rsidTr="00074F5C">
        <w:trPr>
          <w:trHeight w:val="690"/>
        </w:trPr>
        <w:tc>
          <w:tcPr>
            <w:tcW w:w="362" w:type="dxa"/>
          </w:tcPr>
          <w:p w14:paraId="4536174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47290E1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0D0E3A6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75E38E8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35DEEC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4417DB0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623B9E5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BE0B3C1" w14:textId="77777777" w:rsidTr="00074F5C">
        <w:trPr>
          <w:trHeight w:val="690"/>
        </w:trPr>
        <w:tc>
          <w:tcPr>
            <w:tcW w:w="362" w:type="dxa"/>
          </w:tcPr>
          <w:p w14:paraId="388B4D8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5329AA1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006E950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2D5856F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310CC2E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519F063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5CBDE40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830D7C6" w14:textId="77777777" w:rsidTr="00074F5C">
        <w:trPr>
          <w:trHeight w:val="688"/>
        </w:trPr>
        <w:tc>
          <w:tcPr>
            <w:tcW w:w="362" w:type="dxa"/>
          </w:tcPr>
          <w:p w14:paraId="765CF88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67B8731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2A2538C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70FF7C2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144A28C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7C0A261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2C64201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3C0B43D" w14:textId="77777777" w:rsidTr="00074F5C">
        <w:trPr>
          <w:trHeight w:val="690"/>
        </w:trPr>
        <w:tc>
          <w:tcPr>
            <w:tcW w:w="362" w:type="dxa"/>
          </w:tcPr>
          <w:p w14:paraId="24D2753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38E8626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4612E61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5E1141A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5710092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1D3B9EB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1345B1B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0C46FE1" w14:textId="77777777" w:rsidTr="00074F5C">
        <w:trPr>
          <w:trHeight w:val="345"/>
        </w:trPr>
        <w:tc>
          <w:tcPr>
            <w:tcW w:w="362" w:type="dxa"/>
          </w:tcPr>
          <w:p w14:paraId="42CF8FC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14:paraId="2FCBBCC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14:paraId="3616F9D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14:paraId="2A7A654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14:paraId="348BF79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14:paraId="78A50D9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14:paraId="6F06BE6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9DF6EB6" w14:textId="77777777" w:rsidTr="00074F5C">
        <w:trPr>
          <w:trHeight w:val="345"/>
        </w:trPr>
        <w:tc>
          <w:tcPr>
            <w:tcW w:w="10340" w:type="dxa"/>
            <w:gridSpan w:val="14"/>
            <w:shd w:val="clear" w:color="auto" w:fill="C1C1C1"/>
          </w:tcPr>
          <w:p w14:paraId="3B04F690" w14:textId="77777777" w:rsidR="008466B8" w:rsidRPr="00C61422" w:rsidRDefault="008466B8" w:rsidP="00074F5C">
            <w:pPr>
              <w:pStyle w:val="TableParagraph"/>
              <w:spacing w:line="225" w:lineRule="exact"/>
              <w:ind w:left="2176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  <w:tc>
          <w:tcPr>
            <w:tcW w:w="3918" w:type="dxa"/>
            <w:gridSpan w:val="4"/>
            <w:shd w:val="clear" w:color="auto" w:fill="C1C1C1"/>
          </w:tcPr>
          <w:p w14:paraId="4873B47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5C402AD" w14:textId="77777777" w:rsidTr="00074F5C">
        <w:trPr>
          <w:trHeight w:val="700"/>
        </w:trPr>
        <w:tc>
          <w:tcPr>
            <w:tcW w:w="6514" w:type="dxa"/>
            <w:gridSpan w:val="5"/>
          </w:tcPr>
          <w:p w14:paraId="2BA6ED0C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48" w:type="dxa"/>
            <w:gridSpan w:val="11"/>
          </w:tcPr>
          <w:p w14:paraId="3DE0B04A" w14:textId="77777777" w:rsidR="008466B8" w:rsidRPr="00C61422" w:rsidRDefault="008466B8" w:rsidP="00074F5C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96" w:type="dxa"/>
            <w:gridSpan w:val="2"/>
          </w:tcPr>
          <w:p w14:paraId="6FD7D2EF" w14:textId="77777777" w:rsidR="008466B8" w:rsidRPr="00C61422" w:rsidRDefault="008466B8" w:rsidP="00074F5C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</w:t>
            </w:r>
          </w:p>
        </w:tc>
      </w:tr>
      <w:tr w:rsidR="008466B8" w:rsidRPr="00C61422" w14:paraId="2F8F3C9F" w14:textId="77777777" w:rsidTr="00074F5C">
        <w:trPr>
          <w:trHeight w:val="698"/>
        </w:trPr>
        <w:tc>
          <w:tcPr>
            <w:tcW w:w="12062" w:type="dxa"/>
            <w:gridSpan w:val="16"/>
          </w:tcPr>
          <w:p w14:paraId="0BA77766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96" w:type="dxa"/>
            <w:gridSpan w:val="2"/>
          </w:tcPr>
          <w:p w14:paraId="329C41A6" w14:textId="77777777" w:rsidR="008466B8" w:rsidRPr="00C61422" w:rsidRDefault="008466B8" w:rsidP="00074F5C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8466B8" w:rsidRPr="00C61422" w14:paraId="4006EF8B" w14:textId="77777777" w:rsidTr="00074F5C">
        <w:trPr>
          <w:trHeight w:val="700"/>
        </w:trPr>
        <w:tc>
          <w:tcPr>
            <w:tcW w:w="9866" w:type="dxa"/>
            <w:gridSpan w:val="13"/>
          </w:tcPr>
          <w:p w14:paraId="251565E6" w14:textId="77777777" w:rsidR="008466B8" w:rsidRPr="00C61422" w:rsidRDefault="008466B8" w:rsidP="00074F5C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2" w:type="dxa"/>
            <w:gridSpan w:val="5"/>
          </w:tcPr>
          <w:p w14:paraId="40F2DCA1" w14:textId="77777777" w:rsidR="008466B8" w:rsidRPr="00C61422" w:rsidRDefault="008466B8" w:rsidP="00074F5C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8466B8" w:rsidRPr="00C61422" w14:paraId="2BCC4961" w14:textId="77777777" w:rsidTr="00074F5C">
        <w:trPr>
          <w:trHeight w:val="1725"/>
        </w:trPr>
        <w:tc>
          <w:tcPr>
            <w:tcW w:w="14258" w:type="dxa"/>
            <w:gridSpan w:val="18"/>
          </w:tcPr>
          <w:p w14:paraId="6520864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0699FAA" w14:textId="77777777" w:rsidTr="00074F5C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14:paraId="5727E42E" w14:textId="77777777" w:rsidR="008466B8" w:rsidRPr="00C61422" w:rsidRDefault="008466B8" w:rsidP="00074F5C">
            <w:pPr>
              <w:pStyle w:val="TableParagraph"/>
              <w:spacing w:line="225" w:lineRule="exact"/>
              <w:ind w:left="5068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FORNECEDORES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8466B8" w:rsidRPr="00C61422" w14:paraId="44401972" w14:textId="77777777" w:rsidTr="00074F5C">
        <w:trPr>
          <w:trHeight w:val="345"/>
        </w:trPr>
        <w:tc>
          <w:tcPr>
            <w:tcW w:w="14258" w:type="dxa"/>
            <w:gridSpan w:val="18"/>
          </w:tcPr>
          <w:p w14:paraId="5F1F064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35B4229" w14:textId="77777777" w:rsidTr="00074F5C">
        <w:trPr>
          <w:trHeight w:val="688"/>
        </w:trPr>
        <w:tc>
          <w:tcPr>
            <w:tcW w:w="362" w:type="dxa"/>
          </w:tcPr>
          <w:p w14:paraId="6A1D13D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</w:tcPr>
          <w:p w14:paraId="788EE862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(a)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Familiar</w:t>
            </w:r>
          </w:p>
        </w:tc>
        <w:tc>
          <w:tcPr>
            <w:tcW w:w="2609" w:type="dxa"/>
            <w:gridSpan w:val="3"/>
          </w:tcPr>
          <w:p w14:paraId="1D75EA2B" w14:textId="77777777" w:rsidR="008466B8" w:rsidRPr="00C61422" w:rsidRDefault="008466B8" w:rsidP="00074F5C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269" w:type="dxa"/>
            <w:gridSpan w:val="2"/>
          </w:tcPr>
          <w:p w14:paraId="4FA5431F" w14:textId="77777777" w:rsidR="008466B8" w:rsidRPr="00C61422" w:rsidRDefault="008466B8" w:rsidP="00074F5C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797" w:type="dxa"/>
            <w:gridSpan w:val="5"/>
          </w:tcPr>
          <w:p w14:paraId="120CCB64" w14:textId="77777777" w:rsidR="008466B8" w:rsidRPr="00C61422" w:rsidRDefault="008466B8" w:rsidP="00074F5C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218" w:type="dxa"/>
            <w:gridSpan w:val="4"/>
          </w:tcPr>
          <w:p w14:paraId="0FE3679D" w14:textId="77777777" w:rsidR="008466B8" w:rsidRPr="00C61422" w:rsidRDefault="008466B8" w:rsidP="00074F5C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51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  <w:p w14:paraId="220AB2ED" w14:textId="77777777" w:rsidR="008466B8" w:rsidRPr="00C61422" w:rsidRDefault="008466B8" w:rsidP="00074F5C">
            <w:pPr>
              <w:pStyle w:val="TableParagraph"/>
              <w:spacing w:before="113"/>
              <w:ind w:left="7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/Unidade</w:t>
            </w:r>
          </w:p>
        </w:tc>
        <w:tc>
          <w:tcPr>
            <w:tcW w:w="2174" w:type="dxa"/>
          </w:tcPr>
          <w:p w14:paraId="0F7EED1E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</w:p>
        </w:tc>
      </w:tr>
      <w:tr w:rsidR="008466B8" w:rsidRPr="00C61422" w14:paraId="41CBC2AB" w14:textId="77777777" w:rsidTr="00074F5C">
        <w:trPr>
          <w:trHeight w:val="345"/>
        </w:trPr>
        <w:tc>
          <w:tcPr>
            <w:tcW w:w="362" w:type="dxa"/>
            <w:vMerge w:val="restart"/>
          </w:tcPr>
          <w:p w14:paraId="2F05E37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0FF3BAB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144E2B8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5E8FDB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659176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42E3119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C27E6B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333B5DB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40F7E413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00F59176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7DA063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322CC46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7A7825C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6E4DDBC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3BF5E3DF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0FD608B4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51D47636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5EC7E5C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35C726A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3422142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1A6C0D5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3E47742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5640D27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F86FCC6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21189817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478F74C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57F1E7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58C10CA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010F56D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44820B8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4C003891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617AD92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389C1990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578D76C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912F62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77B118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675C91E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655642A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3947E48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DF7AF50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256A844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02620B50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0658BC4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53BBCD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FC7AAA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19E9D81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3B13B446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CAF6E58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220D9C55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7F331D8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67019EA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44309DB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181FA45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10F15BA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656D82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74A874D" w14:textId="77777777" w:rsidTr="00074F5C">
        <w:trPr>
          <w:trHeight w:val="342"/>
        </w:trPr>
        <w:tc>
          <w:tcPr>
            <w:tcW w:w="362" w:type="dxa"/>
            <w:vMerge/>
            <w:tcBorders>
              <w:top w:val="nil"/>
            </w:tcBorders>
          </w:tcPr>
          <w:p w14:paraId="1128EA75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69B73EBA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35EE569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137BA8D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0A09AB8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30064F4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7D1D4770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D4A972B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3135794E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6B7B612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774A06E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6DF6C21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E821E1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50CA2C4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77128A2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41A5295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51960B7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04437D1A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2C22F4E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541962E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6CF452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740221E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0DC7251" w14:textId="77777777" w:rsidR="008466B8" w:rsidRPr="00C61422" w:rsidRDefault="008466B8" w:rsidP="00074F5C">
            <w:pPr>
              <w:pStyle w:val="TableParagraph"/>
              <w:spacing w:line="229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1EFAD53E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30DF111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14:paraId="789EAB9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7A29A7B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2B139B4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2A39BD0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041495A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24BDC35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51450E4D" w14:textId="77777777" w:rsidTr="00074F5C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14:paraId="17D364B2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14:paraId="23CACAD8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14:paraId="35D4939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14:paraId="372DE60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14:paraId="76DDCDB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362AC4E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21D05B23" w14:textId="77777777" w:rsidR="008466B8" w:rsidRPr="00C61422" w:rsidRDefault="008466B8" w:rsidP="00074F5C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8466B8" w:rsidRPr="00C61422" w14:paraId="5E025D0A" w14:textId="77777777" w:rsidTr="00074F5C">
        <w:trPr>
          <w:trHeight w:val="345"/>
        </w:trPr>
        <w:tc>
          <w:tcPr>
            <w:tcW w:w="12084" w:type="dxa"/>
            <w:gridSpan w:val="17"/>
          </w:tcPr>
          <w:p w14:paraId="61428FD7" w14:textId="77777777" w:rsidR="008466B8" w:rsidRPr="00C61422" w:rsidRDefault="008466B8" w:rsidP="00074F5C">
            <w:pPr>
              <w:pStyle w:val="TableParagraph"/>
              <w:spacing w:line="225" w:lineRule="exact"/>
              <w:ind w:right="52"/>
              <w:jc w:val="right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</w:t>
            </w:r>
          </w:p>
        </w:tc>
        <w:tc>
          <w:tcPr>
            <w:tcW w:w="2174" w:type="dxa"/>
          </w:tcPr>
          <w:p w14:paraId="51950C3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0553C800" w14:textId="77777777" w:rsidTr="00074F5C">
        <w:trPr>
          <w:trHeight w:val="345"/>
        </w:trPr>
        <w:tc>
          <w:tcPr>
            <w:tcW w:w="14258" w:type="dxa"/>
            <w:gridSpan w:val="18"/>
          </w:tcPr>
          <w:p w14:paraId="1BB83847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lastRenderedPageBreak/>
              <w:t>OBS: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xxx/xxxx (o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</w:tr>
      <w:tr w:rsidR="008466B8" w:rsidRPr="00C61422" w14:paraId="112E9AF9" w14:textId="77777777" w:rsidTr="00074F5C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14:paraId="7A2C510F" w14:textId="77777777" w:rsidR="008466B8" w:rsidRPr="00C61422" w:rsidRDefault="008466B8" w:rsidP="00074F5C">
            <w:pPr>
              <w:pStyle w:val="TableParagraph"/>
              <w:spacing w:line="225" w:lineRule="exact"/>
              <w:ind w:left="5773" w:right="5050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IV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TOTALIZAÇÃO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POR PRODUTO</w:t>
            </w:r>
          </w:p>
        </w:tc>
      </w:tr>
      <w:tr w:rsidR="008466B8" w:rsidRPr="00C61422" w14:paraId="526E5E4D" w14:textId="77777777" w:rsidTr="00074F5C">
        <w:trPr>
          <w:trHeight w:val="688"/>
        </w:trPr>
        <w:tc>
          <w:tcPr>
            <w:tcW w:w="362" w:type="dxa"/>
          </w:tcPr>
          <w:p w14:paraId="43FBF2F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33A3A8AC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288A8CE7" w14:textId="77777777" w:rsidR="008466B8" w:rsidRPr="00C61422" w:rsidRDefault="008466B8" w:rsidP="00074F5C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20" w:type="dxa"/>
          </w:tcPr>
          <w:p w14:paraId="664C3928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15399910" w14:textId="77777777" w:rsidR="008466B8" w:rsidRPr="00C61422" w:rsidRDefault="008466B8" w:rsidP="00074F5C">
            <w:pPr>
              <w:pStyle w:val="TableParagraph"/>
              <w:ind w:left="7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2323" w:type="dxa"/>
            <w:gridSpan w:val="2"/>
          </w:tcPr>
          <w:p w14:paraId="5DB1B302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052D3669" w14:textId="77777777" w:rsidR="008466B8" w:rsidRPr="00C61422" w:rsidRDefault="008466B8" w:rsidP="00074F5C">
            <w:pPr>
              <w:pStyle w:val="TableParagraph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412" w:type="dxa"/>
            <w:gridSpan w:val="4"/>
          </w:tcPr>
          <w:p w14:paraId="328D1617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69952FD1" w14:textId="77777777" w:rsidR="008466B8" w:rsidRPr="00C61422" w:rsidRDefault="008466B8" w:rsidP="00074F5C">
            <w:pPr>
              <w:pStyle w:val="TableParagraph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Preço/Unidade</w:t>
            </w:r>
          </w:p>
        </w:tc>
        <w:tc>
          <w:tcPr>
            <w:tcW w:w="2444" w:type="dxa"/>
            <w:gridSpan w:val="6"/>
          </w:tcPr>
          <w:p w14:paraId="1B585F5C" w14:textId="77777777" w:rsidR="008466B8" w:rsidRPr="00C61422" w:rsidRDefault="008466B8" w:rsidP="00074F5C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284F1E9F" w14:textId="77777777" w:rsidR="008466B8" w:rsidRPr="00C61422" w:rsidRDefault="008466B8" w:rsidP="00074F5C">
            <w:pPr>
              <w:pStyle w:val="TableParagraph"/>
              <w:ind w:left="74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por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2888" w:type="dxa"/>
            <w:gridSpan w:val="3"/>
          </w:tcPr>
          <w:p w14:paraId="7E567733" w14:textId="77777777" w:rsidR="008466B8" w:rsidRPr="00C61422" w:rsidRDefault="008466B8" w:rsidP="00074F5C">
            <w:pPr>
              <w:pStyle w:val="TableParagraph"/>
              <w:spacing w:line="227" w:lineRule="exact"/>
              <w:ind w:left="7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1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17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14:paraId="5627DDA1" w14:textId="77777777" w:rsidR="008466B8" w:rsidRPr="00C61422" w:rsidRDefault="008466B8" w:rsidP="00074F5C">
            <w:pPr>
              <w:pStyle w:val="TableParagraph"/>
              <w:spacing w:before="115"/>
              <w:ind w:left="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8466B8" w:rsidRPr="00C61422" w14:paraId="6D75261E" w14:textId="77777777" w:rsidTr="00074F5C">
        <w:trPr>
          <w:trHeight w:val="345"/>
        </w:trPr>
        <w:tc>
          <w:tcPr>
            <w:tcW w:w="362" w:type="dxa"/>
          </w:tcPr>
          <w:p w14:paraId="6F2490A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68CD567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287AF55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1021CEF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14:paraId="7C0E79F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14:paraId="526A634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566EA32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4B7F6AE" w14:textId="77777777" w:rsidTr="00074F5C">
        <w:trPr>
          <w:trHeight w:val="345"/>
        </w:trPr>
        <w:tc>
          <w:tcPr>
            <w:tcW w:w="362" w:type="dxa"/>
          </w:tcPr>
          <w:p w14:paraId="424433C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4D831BE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39D2591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55B1927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14:paraId="184CAC6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14:paraId="507EEF1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30A63E7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B255AA4" w14:textId="77777777" w:rsidTr="00074F5C">
        <w:trPr>
          <w:trHeight w:val="345"/>
        </w:trPr>
        <w:tc>
          <w:tcPr>
            <w:tcW w:w="362" w:type="dxa"/>
            <w:tcBorders>
              <w:top w:val="nil"/>
            </w:tcBorders>
          </w:tcPr>
          <w:p w14:paraId="507F770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  <w:tcBorders>
              <w:top w:val="nil"/>
            </w:tcBorders>
          </w:tcPr>
          <w:p w14:paraId="450657A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 w14:paraId="1F5CA0A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  <w:tcBorders>
              <w:top w:val="nil"/>
            </w:tcBorders>
          </w:tcPr>
          <w:p w14:paraId="3F8B95A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68F9455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3DE514D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185E0CF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A2A2924" w14:textId="77777777" w:rsidTr="00074F5C">
        <w:trPr>
          <w:trHeight w:val="345"/>
        </w:trPr>
        <w:tc>
          <w:tcPr>
            <w:tcW w:w="362" w:type="dxa"/>
          </w:tcPr>
          <w:p w14:paraId="131334C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62DC58A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3A4319B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3B3EBA7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7084C63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30B51B6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2EE8F5C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7BB8F249" w14:textId="77777777" w:rsidTr="00074F5C">
        <w:trPr>
          <w:trHeight w:val="342"/>
        </w:trPr>
        <w:tc>
          <w:tcPr>
            <w:tcW w:w="362" w:type="dxa"/>
          </w:tcPr>
          <w:p w14:paraId="7E790CF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04F4279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25A0ACD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2013A92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2D4CBFA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7460D0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14:paraId="411FCAE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9C36A45" w14:textId="77777777" w:rsidTr="00074F5C">
        <w:trPr>
          <w:trHeight w:val="345"/>
        </w:trPr>
        <w:tc>
          <w:tcPr>
            <w:tcW w:w="362" w:type="dxa"/>
          </w:tcPr>
          <w:p w14:paraId="0133D4F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3C7D66F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14:paraId="31E4C34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14:paraId="3024C8D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14:paraId="0E39F3F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14:paraId="6050267C" w14:textId="77777777" w:rsidR="008466B8" w:rsidRPr="00C61422" w:rsidRDefault="008466B8" w:rsidP="00074F5C">
            <w:pPr>
              <w:pStyle w:val="TableParagraph"/>
              <w:spacing w:line="227" w:lineRule="exact"/>
              <w:ind w:left="54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projeto:</w:t>
            </w:r>
          </w:p>
        </w:tc>
        <w:tc>
          <w:tcPr>
            <w:tcW w:w="2888" w:type="dxa"/>
            <w:gridSpan w:val="3"/>
          </w:tcPr>
          <w:p w14:paraId="7DE15D4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70ADB5F" w14:textId="77777777" w:rsidTr="00074F5C">
        <w:trPr>
          <w:trHeight w:val="343"/>
        </w:trPr>
        <w:tc>
          <w:tcPr>
            <w:tcW w:w="14258" w:type="dxa"/>
            <w:gridSpan w:val="18"/>
            <w:tcBorders>
              <w:bottom w:val="single" w:sz="12" w:space="0" w:color="000000"/>
            </w:tcBorders>
            <w:shd w:val="clear" w:color="auto" w:fill="C1C1C1"/>
          </w:tcPr>
          <w:p w14:paraId="68D0A305" w14:textId="77777777" w:rsidR="008466B8" w:rsidRPr="00C61422" w:rsidRDefault="008466B8" w:rsidP="00074F5C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 fornecimento.</w:t>
            </w:r>
          </w:p>
        </w:tc>
      </w:tr>
      <w:tr w:rsidR="008466B8" w:rsidRPr="00C61422" w14:paraId="5EE9E028" w14:textId="77777777" w:rsidTr="00074F5C">
        <w:trPr>
          <w:trHeight w:val="376"/>
        </w:trPr>
        <w:tc>
          <w:tcPr>
            <w:tcW w:w="2471" w:type="dxa"/>
            <w:gridSpan w:val="2"/>
            <w:vMerge w:val="restart"/>
          </w:tcPr>
          <w:p w14:paraId="668E9C35" w14:textId="77777777" w:rsidR="008466B8" w:rsidRPr="00C61422" w:rsidRDefault="008466B8" w:rsidP="00074F5C">
            <w:pPr>
              <w:pStyle w:val="TableParagraph"/>
              <w:spacing w:line="20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475" w:type="dxa"/>
            <w:gridSpan w:val="8"/>
            <w:tcBorders>
              <w:top w:val="double" w:sz="1" w:space="0" w:color="000000"/>
            </w:tcBorders>
          </w:tcPr>
          <w:p w14:paraId="080B8F2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" w:type="dxa"/>
            <w:gridSpan w:val="2"/>
            <w:vMerge w:val="restart"/>
            <w:tcBorders>
              <w:bottom w:val="nil"/>
              <w:right w:val="nil"/>
            </w:tcBorders>
          </w:tcPr>
          <w:p w14:paraId="3E7F5BE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14:paraId="36F48D9F" w14:textId="77777777" w:rsidR="008466B8" w:rsidRPr="00C61422" w:rsidRDefault="008466B8" w:rsidP="00074F5C">
            <w:pPr>
              <w:pStyle w:val="TableParagraph"/>
              <w:spacing w:before="10"/>
              <w:ind w:left="83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8466B8" w:rsidRPr="00C61422" w14:paraId="05910FA0" w14:textId="77777777" w:rsidTr="00074F5C">
        <w:trPr>
          <w:trHeight w:val="383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14:paraId="4D493EBD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14:paraId="0DF8BB32" w14:textId="77777777" w:rsidR="008466B8" w:rsidRPr="00C61422" w:rsidRDefault="008466B8" w:rsidP="00074F5C">
            <w:pPr>
              <w:pStyle w:val="TableParagraph"/>
              <w:spacing w:before="13"/>
              <w:ind w:left="1211" w:right="971"/>
              <w:jc w:val="center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138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1A321B2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</w:tcBorders>
          </w:tcPr>
          <w:p w14:paraId="0F492EB2" w14:textId="77777777" w:rsidR="008466B8" w:rsidRPr="00C61422" w:rsidRDefault="008466B8" w:rsidP="00074F5C">
            <w:pPr>
              <w:pStyle w:val="TableParagraph"/>
              <w:spacing w:before="18"/>
              <w:ind w:left="81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CPF:</w:t>
            </w:r>
          </w:p>
        </w:tc>
      </w:tr>
      <w:tr w:rsidR="008466B8" w:rsidRPr="00C61422" w14:paraId="0186ACFD" w14:textId="77777777" w:rsidTr="00074F5C">
        <w:trPr>
          <w:trHeight w:val="347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14:paraId="29112001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14:paraId="110586A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312" w:type="dxa"/>
            <w:gridSpan w:val="8"/>
          </w:tcPr>
          <w:p w14:paraId="1C0B88A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1A334EB" w14:textId="77777777" w:rsidTr="00074F5C">
        <w:trPr>
          <w:trHeight w:val="345"/>
        </w:trPr>
        <w:tc>
          <w:tcPr>
            <w:tcW w:w="2471" w:type="dxa"/>
            <w:gridSpan w:val="2"/>
            <w:vMerge w:val="restart"/>
          </w:tcPr>
          <w:p w14:paraId="26A72779" w14:textId="77777777" w:rsidR="008466B8" w:rsidRPr="00C61422" w:rsidRDefault="008466B8" w:rsidP="00074F5C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7395" w:type="dxa"/>
            <w:gridSpan w:val="11"/>
          </w:tcPr>
          <w:p w14:paraId="75A22452" w14:textId="77777777" w:rsidR="008466B8" w:rsidRPr="00C61422" w:rsidRDefault="008466B8" w:rsidP="00074F5C">
            <w:pPr>
              <w:pStyle w:val="TableParagraph"/>
              <w:spacing w:line="227" w:lineRule="exact"/>
              <w:ind w:left="161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Agricultores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Fornecedores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49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4392" w:type="dxa"/>
            <w:gridSpan w:val="5"/>
          </w:tcPr>
          <w:p w14:paraId="6858618C" w14:textId="77777777" w:rsidR="008466B8" w:rsidRPr="00C61422" w:rsidRDefault="008466B8" w:rsidP="00074F5C">
            <w:pPr>
              <w:pStyle w:val="TableParagraph"/>
              <w:spacing w:line="227" w:lineRule="exact"/>
              <w:ind w:left="2082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</w:p>
        </w:tc>
      </w:tr>
      <w:tr w:rsidR="008466B8" w:rsidRPr="00C61422" w14:paraId="35C02E43" w14:textId="77777777" w:rsidTr="00074F5C">
        <w:trPr>
          <w:trHeight w:val="342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14:paraId="0D31D4EB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4BC2020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6CD4AB6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2D5B7FE4" w14:textId="77777777" w:rsidTr="00074F5C">
        <w:trPr>
          <w:trHeight w:val="345"/>
        </w:trPr>
        <w:tc>
          <w:tcPr>
            <w:tcW w:w="362" w:type="dxa"/>
          </w:tcPr>
          <w:p w14:paraId="28BBA1D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413BDB3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3054C1D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3E9D232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F5165B4" w14:textId="77777777" w:rsidTr="00074F5C">
        <w:trPr>
          <w:trHeight w:val="345"/>
        </w:trPr>
        <w:tc>
          <w:tcPr>
            <w:tcW w:w="362" w:type="dxa"/>
          </w:tcPr>
          <w:p w14:paraId="2A46220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F95067E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7326EB5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371F1AB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4887966C" w14:textId="77777777" w:rsidTr="00074F5C">
        <w:trPr>
          <w:trHeight w:val="345"/>
        </w:trPr>
        <w:tc>
          <w:tcPr>
            <w:tcW w:w="362" w:type="dxa"/>
          </w:tcPr>
          <w:p w14:paraId="30B7883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0BF0F64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3623DA6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187E838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588742AE" w14:textId="77777777" w:rsidTr="00074F5C">
        <w:trPr>
          <w:trHeight w:val="345"/>
        </w:trPr>
        <w:tc>
          <w:tcPr>
            <w:tcW w:w="362" w:type="dxa"/>
          </w:tcPr>
          <w:p w14:paraId="14A28DA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3B21AA32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158B082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11C548D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6C4CDAC9" w14:textId="77777777" w:rsidTr="00074F5C">
        <w:trPr>
          <w:trHeight w:val="345"/>
        </w:trPr>
        <w:tc>
          <w:tcPr>
            <w:tcW w:w="362" w:type="dxa"/>
          </w:tcPr>
          <w:p w14:paraId="5815F55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D72B6B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14D79033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2CC3BD9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298BD1C" w14:textId="77777777" w:rsidTr="00074F5C">
        <w:trPr>
          <w:trHeight w:val="345"/>
        </w:trPr>
        <w:tc>
          <w:tcPr>
            <w:tcW w:w="362" w:type="dxa"/>
          </w:tcPr>
          <w:p w14:paraId="5B72532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4BED861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723E08A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50DEE8E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5372C2A6" w14:textId="77777777" w:rsidTr="00074F5C">
        <w:trPr>
          <w:trHeight w:val="345"/>
        </w:trPr>
        <w:tc>
          <w:tcPr>
            <w:tcW w:w="362" w:type="dxa"/>
          </w:tcPr>
          <w:p w14:paraId="089B859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16077A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7CDA0E7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5468CC4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16309302" w14:textId="77777777" w:rsidTr="00074F5C">
        <w:trPr>
          <w:trHeight w:val="345"/>
        </w:trPr>
        <w:tc>
          <w:tcPr>
            <w:tcW w:w="362" w:type="dxa"/>
          </w:tcPr>
          <w:p w14:paraId="74A22CD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0CA06DA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019BAF9C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4CACA486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8466B8" w:rsidRPr="00C61422" w14:paraId="3186AD02" w14:textId="77777777" w:rsidTr="00074F5C">
        <w:trPr>
          <w:trHeight w:val="345"/>
        </w:trPr>
        <w:tc>
          <w:tcPr>
            <w:tcW w:w="362" w:type="dxa"/>
          </w:tcPr>
          <w:p w14:paraId="60846900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14:paraId="52BD0475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14:paraId="3860E614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14:paraId="7867647B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16A7F5FA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44943FE7" w14:textId="77777777" w:rsidR="008466B8" w:rsidRDefault="008466B8" w:rsidP="008466B8">
      <w:pPr>
        <w:pStyle w:val="Corpodetexto"/>
        <w:spacing w:before="92"/>
        <w:ind w:left="926"/>
        <w:jc w:val="center"/>
        <w:rPr>
          <w:rFonts w:ascii="Arial" w:hAnsi="Arial" w:cs="Arial"/>
          <w:b/>
          <w:spacing w:val="-5"/>
        </w:rPr>
      </w:pPr>
      <w:r w:rsidRPr="003707B3">
        <w:rPr>
          <w:rFonts w:ascii="Arial" w:hAnsi="Arial" w:cs="Arial"/>
          <w:b/>
        </w:rPr>
        <w:lastRenderedPageBreak/>
        <w:t>Modelo</w:t>
      </w:r>
      <w:r w:rsidRPr="003707B3">
        <w:rPr>
          <w:rFonts w:ascii="Arial" w:hAnsi="Arial" w:cs="Arial"/>
          <w:b/>
          <w:spacing w:val="-5"/>
        </w:rPr>
        <w:t xml:space="preserve"> </w:t>
      </w:r>
    </w:p>
    <w:p w14:paraId="066450B8" w14:textId="77777777" w:rsidR="008466B8" w:rsidRPr="003707B3" w:rsidRDefault="008466B8" w:rsidP="008466B8">
      <w:pPr>
        <w:pStyle w:val="Corpodetexto"/>
        <w:spacing w:before="92"/>
        <w:ind w:left="926"/>
        <w:jc w:val="center"/>
        <w:rPr>
          <w:rFonts w:ascii="Arial" w:hAnsi="Arial" w:cs="Arial"/>
          <w:b/>
        </w:rPr>
      </w:pPr>
      <w:r w:rsidRPr="003707B3">
        <w:rPr>
          <w:rFonts w:ascii="Arial" w:hAnsi="Arial" w:cs="Arial"/>
          <w:b/>
        </w:rPr>
        <w:t>Proposto</w:t>
      </w:r>
      <w:r w:rsidRPr="003707B3">
        <w:rPr>
          <w:rFonts w:ascii="Arial" w:hAnsi="Arial" w:cs="Arial"/>
          <w:b/>
          <w:spacing w:val="-5"/>
        </w:rPr>
        <w:t xml:space="preserve"> </w:t>
      </w:r>
      <w:r w:rsidRPr="003707B3">
        <w:rPr>
          <w:rFonts w:ascii="Arial" w:hAnsi="Arial" w:cs="Arial"/>
          <w:b/>
        </w:rPr>
        <w:t>para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os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Fornecedores</w:t>
      </w:r>
      <w:r w:rsidRPr="003707B3">
        <w:rPr>
          <w:rFonts w:ascii="Arial" w:hAnsi="Arial" w:cs="Arial"/>
          <w:b/>
          <w:spacing w:val="-4"/>
        </w:rPr>
        <w:t xml:space="preserve"> </w:t>
      </w:r>
      <w:r w:rsidRPr="003707B3">
        <w:rPr>
          <w:rFonts w:ascii="Arial" w:hAnsi="Arial" w:cs="Arial"/>
          <w:b/>
        </w:rPr>
        <w:t>Individuais</w:t>
      </w:r>
    </w:p>
    <w:p w14:paraId="5179677A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9839BD9" w14:textId="77777777" w:rsidR="008466B8" w:rsidRPr="00C61422" w:rsidRDefault="008466B8" w:rsidP="008466B8">
      <w:pPr>
        <w:pStyle w:val="Corpodetexto"/>
        <w:spacing w:before="5"/>
        <w:rPr>
          <w:rFonts w:ascii="Arial" w:hAnsi="Arial" w:cs="Arial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3828"/>
        <w:gridCol w:w="1740"/>
        <w:gridCol w:w="586"/>
        <w:gridCol w:w="1306"/>
        <w:gridCol w:w="250"/>
        <w:gridCol w:w="1325"/>
        <w:gridCol w:w="473"/>
        <w:gridCol w:w="1147"/>
        <w:gridCol w:w="1073"/>
        <w:gridCol w:w="1992"/>
      </w:tblGrid>
      <w:tr w:rsidR="008466B8" w:rsidRPr="00C61422" w14:paraId="29D5B9A3" w14:textId="77777777" w:rsidTr="00074F5C">
        <w:trPr>
          <w:trHeight w:val="345"/>
        </w:trPr>
        <w:tc>
          <w:tcPr>
            <w:tcW w:w="14450" w:type="dxa"/>
            <w:gridSpan w:val="11"/>
          </w:tcPr>
          <w:p w14:paraId="08FE9639" w14:textId="77777777" w:rsidR="008466B8" w:rsidRPr="00C61422" w:rsidRDefault="008466B8" w:rsidP="00074F5C">
            <w:pPr>
              <w:pStyle w:val="TableParagraph"/>
              <w:spacing w:line="225" w:lineRule="exact"/>
              <w:ind w:left="1773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 ESCOLAR/PNAE</w:t>
            </w:r>
          </w:p>
        </w:tc>
      </w:tr>
      <w:tr w:rsidR="008466B8" w:rsidRPr="00C61422" w14:paraId="274AF07F" w14:textId="77777777" w:rsidTr="00074F5C">
        <w:trPr>
          <w:trHeight w:val="342"/>
        </w:trPr>
        <w:tc>
          <w:tcPr>
            <w:tcW w:w="14450" w:type="dxa"/>
            <w:gridSpan w:val="11"/>
          </w:tcPr>
          <w:p w14:paraId="073F6D26" w14:textId="77777777" w:rsidR="008466B8" w:rsidRPr="00C61422" w:rsidRDefault="008466B8" w:rsidP="00074F5C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Nº--</w:t>
            </w:r>
          </w:p>
        </w:tc>
      </w:tr>
      <w:tr w:rsidR="008466B8" w:rsidRPr="00C61422" w14:paraId="6A8D3F85" w14:textId="77777777" w:rsidTr="00074F5C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14:paraId="00F8F9A1" w14:textId="77777777" w:rsidR="008466B8" w:rsidRPr="00C61422" w:rsidRDefault="008466B8" w:rsidP="00074F5C">
            <w:pPr>
              <w:pStyle w:val="TableParagraph"/>
              <w:spacing w:line="227" w:lineRule="exact"/>
              <w:ind w:left="5772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</w:t>
            </w:r>
          </w:p>
        </w:tc>
      </w:tr>
      <w:tr w:rsidR="008466B8" w:rsidRPr="00C61422" w14:paraId="65ADF316" w14:textId="77777777" w:rsidTr="00074F5C">
        <w:trPr>
          <w:trHeight w:val="665"/>
        </w:trPr>
        <w:tc>
          <w:tcPr>
            <w:tcW w:w="14450" w:type="dxa"/>
            <w:gridSpan w:val="11"/>
          </w:tcPr>
          <w:p w14:paraId="47CACDB3" w14:textId="77777777" w:rsidR="008466B8" w:rsidRPr="00C61422" w:rsidRDefault="008466B8" w:rsidP="00074F5C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14:paraId="4A421F0C" w14:textId="77777777" w:rsidR="008466B8" w:rsidRPr="00C61422" w:rsidRDefault="008466B8" w:rsidP="00074F5C">
            <w:pPr>
              <w:pStyle w:val="TableParagraph"/>
              <w:ind w:left="5772" w:right="4935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FORNECEDOR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(A)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INDIVIDUAL</w:t>
            </w:r>
          </w:p>
        </w:tc>
      </w:tr>
      <w:tr w:rsidR="008466B8" w:rsidRPr="00C61422" w14:paraId="7D24FC5C" w14:textId="77777777" w:rsidTr="00074F5C">
        <w:trPr>
          <w:trHeight w:val="522"/>
        </w:trPr>
        <w:tc>
          <w:tcPr>
            <w:tcW w:w="8440" w:type="dxa"/>
            <w:gridSpan w:val="6"/>
          </w:tcPr>
          <w:p w14:paraId="5D538A20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6010" w:type="dxa"/>
            <w:gridSpan w:val="5"/>
          </w:tcPr>
          <w:p w14:paraId="68E6E67B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CPF</w:t>
            </w:r>
          </w:p>
        </w:tc>
      </w:tr>
      <w:tr w:rsidR="008466B8" w:rsidRPr="00C61422" w14:paraId="43069F7B" w14:textId="77777777" w:rsidTr="00074F5C">
        <w:trPr>
          <w:trHeight w:val="700"/>
        </w:trPr>
        <w:tc>
          <w:tcPr>
            <w:tcW w:w="6884" w:type="dxa"/>
            <w:gridSpan w:val="4"/>
          </w:tcPr>
          <w:p w14:paraId="0EF2430C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5574" w:type="dxa"/>
            <w:gridSpan w:val="6"/>
          </w:tcPr>
          <w:p w14:paraId="7F02CCF1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  <w:tc>
          <w:tcPr>
            <w:tcW w:w="1992" w:type="dxa"/>
          </w:tcPr>
          <w:p w14:paraId="297D327D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CEP</w:t>
            </w:r>
          </w:p>
        </w:tc>
      </w:tr>
      <w:tr w:rsidR="008466B8" w:rsidRPr="00C61422" w14:paraId="1D675D5E" w14:textId="77777777" w:rsidTr="00074F5C">
        <w:trPr>
          <w:trHeight w:val="310"/>
        </w:trPr>
        <w:tc>
          <w:tcPr>
            <w:tcW w:w="6884" w:type="dxa"/>
            <w:gridSpan w:val="4"/>
          </w:tcPr>
          <w:p w14:paraId="702102C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 da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  <w:tc>
          <w:tcPr>
            <w:tcW w:w="3354" w:type="dxa"/>
            <w:gridSpan w:val="4"/>
          </w:tcPr>
          <w:p w14:paraId="3D73947C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4212" w:type="dxa"/>
            <w:gridSpan w:val="3"/>
          </w:tcPr>
          <w:p w14:paraId="161421F4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8.</w:t>
            </w:r>
            <w:proofErr w:type="gramEnd"/>
            <w:r w:rsidRPr="00C61422">
              <w:rPr>
                <w:rFonts w:ascii="Arial" w:hAnsi="Arial" w:cs="Arial"/>
              </w:rPr>
              <w:t>E-mail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</w:tr>
      <w:tr w:rsidR="008466B8" w:rsidRPr="00C61422" w14:paraId="7270B44C" w14:textId="77777777" w:rsidTr="00074F5C">
        <w:trPr>
          <w:trHeight w:val="413"/>
        </w:trPr>
        <w:tc>
          <w:tcPr>
            <w:tcW w:w="4558" w:type="dxa"/>
            <w:gridSpan w:val="2"/>
          </w:tcPr>
          <w:p w14:paraId="21759CD1" w14:textId="77777777" w:rsidR="008466B8" w:rsidRPr="00C61422" w:rsidRDefault="008466B8" w:rsidP="00074F5C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5680" w:type="dxa"/>
            <w:gridSpan w:val="6"/>
          </w:tcPr>
          <w:p w14:paraId="380DC436" w14:textId="77777777" w:rsidR="008466B8" w:rsidRPr="00C61422" w:rsidRDefault="008466B8" w:rsidP="00074F5C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Agência</w:t>
            </w:r>
          </w:p>
        </w:tc>
        <w:tc>
          <w:tcPr>
            <w:tcW w:w="4212" w:type="dxa"/>
            <w:gridSpan w:val="3"/>
          </w:tcPr>
          <w:p w14:paraId="032D0DA2" w14:textId="77777777" w:rsidR="008466B8" w:rsidRPr="00C61422" w:rsidRDefault="008466B8" w:rsidP="00074F5C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</w:tr>
      <w:tr w:rsidR="008466B8" w:rsidRPr="00C61422" w14:paraId="6DF5D568" w14:textId="77777777" w:rsidTr="00074F5C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14:paraId="68C1CD82" w14:textId="77777777" w:rsidR="008466B8" w:rsidRPr="00C61422" w:rsidRDefault="008466B8" w:rsidP="00074F5C">
            <w:pPr>
              <w:pStyle w:val="TableParagraph"/>
              <w:spacing w:line="225" w:lineRule="exact"/>
              <w:ind w:left="5767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dos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8466B8" w:rsidRPr="00C61422" w14:paraId="1286AC3F" w14:textId="77777777" w:rsidTr="00074F5C">
        <w:trPr>
          <w:trHeight w:val="342"/>
        </w:trPr>
        <w:tc>
          <w:tcPr>
            <w:tcW w:w="730" w:type="dxa"/>
            <w:vMerge w:val="restart"/>
          </w:tcPr>
          <w:p w14:paraId="0B08E72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  <w:vMerge w:val="restart"/>
          </w:tcPr>
          <w:p w14:paraId="6F996E81" w14:textId="77777777" w:rsidR="008466B8" w:rsidRPr="00C61422" w:rsidRDefault="008466B8" w:rsidP="00074F5C">
            <w:pPr>
              <w:pStyle w:val="TableParagraph"/>
              <w:spacing w:before="174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40" w:type="dxa"/>
            <w:vMerge w:val="restart"/>
          </w:tcPr>
          <w:p w14:paraId="6C313DCD" w14:textId="77777777" w:rsidR="008466B8" w:rsidRPr="00C61422" w:rsidRDefault="008466B8" w:rsidP="00074F5C">
            <w:pPr>
              <w:pStyle w:val="TableParagraph"/>
              <w:spacing w:before="2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892" w:type="dxa"/>
            <w:gridSpan w:val="2"/>
            <w:vMerge w:val="restart"/>
          </w:tcPr>
          <w:p w14:paraId="381CD3E4" w14:textId="77777777" w:rsidR="008466B8" w:rsidRPr="00C61422" w:rsidRDefault="008466B8" w:rsidP="00074F5C">
            <w:pPr>
              <w:pStyle w:val="TableParagraph"/>
              <w:spacing w:before="2"/>
              <w:ind w:left="404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3195" w:type="dxa"/>
            <w:gridSpan w:val="4"/>
          </w:tcPr>
          <w:p w14:paraId="44F99364" w14:textId="77777777" w:rsidR="008466B8" w:rsidRPr="00C61422" w:rsidRDefault="008466B8" w:rsidP="00074F5C">
            <w:pPr>
              <w:pStyle w:val="TableParagraph"/>
              <w:spacing w:line="227" w:lineRule="exact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3065" w:type="dxa"/>
            <w:gridSpan w:val="2"/>
            <w:vMerge w:val="restart"/>
          </w:tcPr>
          <w:p w14:paraId="35983AB2" w14:textId="77777777" w:rsidR="008466B8" w:rsidRPr="00C61422" w:rsidRDefault="008466B8" w:rsidP="00074F5C">
            <w:pPr>
              <w:pStyle w:val="TableParagraph"/>
              <w:spacing w:before="2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7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proofErr w:type="gramStart"/>
            <w:r w:rsidRPr="00C61422">
              <w:rPr>
                <w:rFonts w:ascii="Arial" w:hAnsi="Arial" w:cs="Arial"/>
              </w:rPr>
              <w:t xml:space="preserve">  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proofErr w:type="gramEnd"/>
            <w:r w:rsidRPr="00C61422">
              <w:rPr>
                <w:rFonts w:ascii="Arial" w:hAnsi="Arial" w:cs="Arial"/>
              </w:rPr>
              <w:t xml:space="preserve">Entrega  </w:t>
            </w:r>
            <w:r w:rsidRPr="00C61422">
              <w:rPr>
                <w:rFonts w:ascii="Arial" w:hAnsi="Arial" w:cs="Arial"/>
                <w:spacing w:val="19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14:paraId="2C109090" w14:textId="77777777" w:rsidR="008466B8" w:rsidRPr="00C61422" w:rsidRDefault="008466B8" w:rsidP="00074F5C">
            <w:pPr>
              <w:pStyle w:val="TableParagraph"/>
              <w:spacing w:before="115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produtos</w:t>
            </w:r>
            <w:proofErr w:type="gramEnd"/>
          </w:p>
        </w:tc>
      </w:tr>
      <w:tr w:rsidR="008466B8" w:rsidRPr="00C61422" w14:paraId="5B0DB958" w14:textId="77777777" w:rsidTr="00074F5C">
        <w:trPr>
          <w:trHeight w:val="345"/>
        </w:trPr>
        <w:tc>
          <w:tcPr>
            <w:tcW w:w="730" w:type="dxa"/>
            <w:vMerge/>
            <w:tcBorders>
              <w:top w:val="nil"/>
            </w:tcBorders>
          </w:tcPr>
          <w:p w14:paraId="538AAEBF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0A5EC8A1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714389E6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vMerge/>
            <w:tcBorders>
              <w:top w:val="nil"/>
            </w:tcBorders>
          </w:tcPr>
          <w:p w14:paraId="470E2C59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14:paraId="05C82C7A" w14:textId="77777777" w:rsidR="008466B8" w:rsidRPr="00C61422" w:rsidRDefault="008466B8" w:rsidP="00074F5C">
            <w:pPr>
              <w:pStyle w:val="TableParagraph"/>
              <w:spacing w:line="229" w:lineRule="exact"/>
              <w:ind w:left="79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1620" w:type="dxa"/>
            <w:gridSpan w:val="2"/>
          </w:tcPr>
          <w:p w14:paraId="6B5EE523" w14:textId="77777777" w:rsidR="008466B8" w:rsidRPr="00C61422" w:rsidRDefault="008466B8" w:rsidP="00074F5C">
            <w:pPr>
              <w:pStyle w:val="TableParagraph"/>
              <w:spacing w:line="229" w:lineRule="exact"/>
              <w:ind w:left="93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3065" w:type="dxa"/>
            <w:gridSpan w:val="2"/>
            <w:vMerge/>
            <w:tcBorders>
              <w:top w:val="nil"/>
            </w:tcBorders>
          </w:tcPr>
          <w:p w14:paraId="32895EFC" w14:textId="77777777" w:rsidR="008466B8" w:rsidRPr="00C61422" w:rsidRDefault="008466B8" w:rsidP="00074F5C">
            <w:pPr>
              <w:rPr>
                <w:rFonts w:ascii="Arial" w:hAnsi="Arial" w:cs="Arial"/>
              </w:rPr>
            </w:pPr>
          </w:p>
        </w:tc>
      </w:tr>
      <w:tr w:rsidR="008466B8" w:rsidRPr="00C61422" w14:paraId="6227674B" w14:textId="77777777" w:rsidTr="00074F5C">
        <w:trPr>
          <w:trHeight w:val="579"/>
        </w:trPr>
        <w:tc>
          <w:tcPr>
            <w:tcW w:w="730" w:type="dxa"/>
          </w:tcPr>
          <w:p w14:paraId="388C4FF8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14:paraId="79E49F41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52BE695D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</w:tcPr>
          <w:p w14:paraId="6DDCEC39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14:paraId="4F5F45EF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</w:tcPr>
          <w:p w14:paraId="150ACC27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065" w:type="dxa"/>
            <w:gridSpan w:val="2"/>
          </w:tcPr>
          <w:p w14:paraId="5A469DFA" w14:textId="77777777" w:rsidR="008466B8" w:rsidRPr="00C61422" w:rsidRDefault="008466B8" w:rsidP="00074F5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1CB2A288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1F211C7C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44E7D5D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22C3B1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5E3C72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E5D2A25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77269FA2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</w:p>
    <w:p w14:paraId="1FC71406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14:paraId="3357DB8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C8ECB53" w14:textId="77777777" w:rsidR="008466B8" w:rsidRPr="00C61422" w:rsidRDefault="008466B8" w:rsidP="008466B8">
      <w:pPr>
        <w:spacing w:before="184"/>
        <w:ind w:left="441"/>
        <w:rPr>
          <w:rFonts w:ascii="Arial" w:hAnsi="Arial" w:cs="Arial"/>
          <w:b/>
        </w:rPr>
      </w:pPr>
      <w:r w:rsidRPr="00C61422">
        <w:rPr>
          <w:rFonts w:ascii="Arial" w:hAnsi="Arial" w:cs="Arial"/>
          <w:b/>
        </w:rPr>
        <w:t>OBS</w:t>
      </w:r>
    </w:p>
    <w:p w14:paraId="1D1B08D8" w14:textId="27B52AE6" w:rsidR="008466B8" w:rsidRPr="00C61422" w:rsidRDefault="008466B8" w:rsidP="00E52DE6">
      <w:pPr>
        <w:spacing w:before="93" w:line="360" w:lineRule="auto"/>
        <w:ind w:left="102" w:right="10465" w:firstLine="0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Preço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publicado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Edital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n</w:t>
      </w:r>
      <w:r w:rsidRPr="00C61422">
        <w:rPr>
          <w:rFonts w:ascii="Arial" w:hAnsi="Arial" w:cs="Arial"/>
          <w:spacing w:val="9"/>
        </w:rPr>
        <w:t xml:space="preserve"> </w:t>
      </w:r>
      <w:proofErr w:type="spellStart"/>
      <w:r w:rsidRPr="00C61422">
        <w:rPr>
          <w:rFonts w:ascii="Arial" w:hAnsi="Arial" w:cs="Arial"/>
        </w:rPr>
        <w:t>xxx</w:t>
      </w:r>
      <w:proofErr w:type="spellEnd"/>
      <w:r w:rsidRPr="00C61422">
        <w:rPr>
          <w:rFonts w:ascii="Arial" w:hAnsi="Arial" w:cs="Arial"/>
        </w:rPr>
        <w:t>/</w:t>
      </w:r>
      <w:proofErr w:type="spellStart"/>
      <w:r w:rsidRPr="00C61422">
        <w:rPr>
          <w:rFonts w:ascii="Arial" w:hAnsi="Arial" w:cs="Arial"/>
        </w:rPr>
        <w:t>xxxx</w:t>
      </w:r>
      <w:proofErr w:type="spellEnd"/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(o</w:t>
      </w:r>
      <w:r w:rsidRPr="00C61422">
        <w:rPr>
          <w:rFonts w:ascii="Arial" w:hAnsi="Arial" w:cs="Arial"/>
          <w:spacing w:val="-53"/>
        </w:rPr>
        <w:t xml:space="preserve"> </w:t>
      </w:r>
      <w:r w:rsidRPr="00C61422">
        <w:rPr>
          <w:rFonts w:ascii="Arial" w:hAnsi="Arial" w:cs="Arial"/>
        </w:rPr>
        <w:t>mesmo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consta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chamada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pública).</w:t>
      </w:r>
    </w:p>
    <w:p w14:paraId="312F0A35" w14:textId="77777777" w:rsidR="008466B8" w:rsidRPr="00C61422" w:rsidRDefault="008466B8" w:rsidP="008476A9">
      <w:pPr>
        <w:pStyle w:val="PargrafodaLista"/>
        <w:widowControl w:val="0"/>
        <w:numPr>
          <w:ilvl w:val="0"/>
          <w:numId w:val="4"/>
        </w:numPr>
        <w:tabs>
          <w:tab w:val="left" w:pos="3723"/>
        </w:tabs>
        <w:autoSpaceDE w:val="0"/>
        <w:autoSpaceDN w:val="0"/>
        <w:spacing w:before="9" w:after="0" w:line="240" w:lineRule="auto"/>
        <w:ind w:left="3722" w:hanging="222"/>
        <w:contextualSpacing w:val="0"/>
        <w:jc w:val="left"/>
        <w:rPr>
          <w:rFonts w:ascii="Arial" w:hAnsi="Arial" w:cs="Arial"/>
          <w:b/>
        </w:rPr>
      </w:pPr>
      <w:r w:rsidRPr="00C6142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1D6023A" wp14:editId="7A20473B">
                <wp:simplePos x="0" y="0"/>
                <wp:positionH relativeFrom="page">
                  <wp:posOffset>897890</wp:posOffset>
                </wp:positionH>
                <wp:positionV relativeFrom="paragraph">
                  <wp:posOffset>-2432685</wp:posOffset>
                </wp:positionV>
                <wp:extent cx="9180830" cy="4983480"/>
                <wp:effectExtent l="2540" t="0" r="0" b="0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80830" cy="4983480"/>
                          <a:chOff x="1414" y="-3831"/>
                          <a:chExt cx="14458" cy="7848"/>
                        </a:xfrm>
                      </wpg:grpSpPr>
                      <wps:wsp>
                        <wps:cNvPr id="7" name="AutoShape 3"/>
                        <wps:cNvSpPr>
                          <a:spLocks/>
                        </wps:cNvSpPr>
                        <wps:spPr bwMode="auto">
                          <a:xfrm>
                            <a:off x="1413" y="-3831"/>
                            <a:ext cx="14458" cy="3144"/>
                          </a:xfrm>
                          <a:custGeom>
                            <a:avLst/>
                            <a:gdLst>
                              <a:gd name="T0" fmla="+- 0 11186 1414"/>
                              <a:gd name="T1" fmla="*/ T0 w 14458"/>
                              <a:gd name="T2" fmla="+- 0 -3831 -3831"/>
                              <a:gd name="T3" fmla="*/ -3831 h 3144"/>
                              <a:gd name="T4" fmla="+- 0 11177 1414"/>
                              <a:gd name="T5" fmla="*/ T4 w 14458"/>
                              <a:gd name="T6" fmla="+- 0 -2787 -3831"/>
                              <a:gd name="T7" fmla="*/ -2787 h 3144"/>
                              <a:gd name="T8" fmla="+- 0 9612 1414"/>
                              <a:gd name="T9" fmla="*/ T8 w 14458"/>
                              <a:gd name="T10" fmla="+- 0 -1740 -3831"/>
                              <a:gd name="T11" fmla="*/ -1740 h 3144"/>
                              <a:gd name="T12" fmla="+- 0 11177 1414"/>
                              <a:gd name="T13" fmla="*/ T12 w 14458"/>
                              <a:gd name="T14" fmla="+- 0 -2787 -3831"/>
                              <a:gd name="T15" fmla="*/ -2787 h 3144"/>
                              <a:gd name="T16" fmla="+- 0 11177 1414"/>
                              <a:gd name="T17" fmla="*/ T16 w 14458"/>
                              <a:gd name="T18" fmla="+- 0 -3821 -3831"/>
                              <a:gd name="T19" fmla="*/ -3821 h 3144"/>
                              <a:gd name="T20" fmla="+- 0 9602 1414"/>
                              <a:gd name="T21" fmla="*/ T20 w 14458"/>
                              <a:gd name="T22" fmla="+- 0 -3831 -3831"/>
                              <a:gd name="T23" fmla="*/ -3831 h 3144"/>
                              <a:gd name="T24" fmla="+- 0 9602 1414"/>
                              <a:gd name="T25" fmla="*/ T24 w 14458"/>
                              <a:gd name="T26" fmla="+- 0 -2787 -3831"/>
                              <a:gd name="T27" fmla="*/ -2787 h 3144"/>
                              <a:gd name="T28" fmla="+- 0 7721 1414"/>
                              <a:gd name="T29" fmla="*/ T28 w 14458"/>
                              <a:gd name="T30" fmla="+- 0 -1740 -3831"/>
                              <a:gd name="T31" fmla="*/ -1740 h 3144"/>
                              <a:gd name="T32" fmla="+- 0 9602 1414"/>
                              <a:gd name="T33" fmla="*/ T32 w 14458"/>
                              <a:gd name="T34" fmla="+- 0 -2787 -3831"/>
                              <a:gd name="T35" fmla="*/ -2787 h 3144"/>
                              <a:gd name="T36" fmla="+- 0 9602 1414"/>
                              <a:gd name="T37" fmla="*/ T36 w 14458"/>
                              <a:gd name="T38" fmla="+- 0 -3821 -3831"/>
                              <a:gd name="T39" fmla="*/ -3821 h 3144"/>
                              <a:gd name="T40" fmla="+- 0 7711 1414"/>
                              <a:gd name="T41" fmla="*/ T40 w 14458"/>
                              <a:gd name="T42" fmla="+- 0 -3831 -3831"/>
                              <a:gd name="T43" fmla="*/ -3831 h 3144"/>
                              <a:gd name="T44" fmla="+- 0 7711 1414"/>
                              <a:gd name="T45" fmla="*/ T44 w 14458"/>
                              <a:gd name="T46" fmla="+- 0 -2777 -3831"/>
                              <a:gd name="T47" fmla="*/ -2777 h 3144"/>
                              <a:gd name="T48" fmla="+- 0 5981 1414"/>
                              <a:gd name="T49" fmla="*/ T48 w 14458"/>
                              <a:gd name="T50" fmla="+- 0 -2777 -3831"/>
                              <a:gd name="T51" fmla="*/ -2777 h 3144"/>
                              <a:gd name="T52" fmla="+- 0 5981 1414"/>
                              <a:gd name="T53" fmla="*/ T52 w 14458"/>
                              <a:gd name="T54" fmla="+- 0 -2787 -3831"/>
                              <a:gd name="T55" fmla="*/ -2787 h 3144"/>
                              <a:gd name="T56" fmla="+- 0 7711 1414"/>
                              <a:gd name="T57" fmla="*/ T56 w 14458"/>
                              <a:gd name="T58" fmla="+- 0 -3831 -3831"/>
                              <a:gd name="T59" fmla="*/ -3831 h 3144"/>
                              <a:gd name="T60" fmla="+- 0 5971 1414"/>
                              <a:gd name="T61" fmla="*/ T60 w 14458"/>
                              <a:gd name="T62" fmla="+- 0 -3831 -3831"/>
                              <a:gd name="T63" fmla="*/ -3831 h 3144"/>
                              <a:gd name="T64" fmla="+- 0 5971 1414"/>
                              <a:gd name="T65" fmla="*/ T64 w 14458"/>
                              <a:gd name="T66" fmla="+- 0 -2777 -3831"/>
                              <a:gd name="T67" fmla="*/ -2777 h 3144"/>
                              <a:gd name="T68" fmla="+- 0 2153 1414"/>
                              <a:gd name="T69" fmla="*/ T68 w 14458"/>
                              <a:gd name="T70" fmla="+- 0 -2777 -3831"/>
                              <a:gd name="T71" fmla="*/ -2777 h 3144"/>
                              <a:gd name="T72" fmla="+- 0 2153 1414"/>
                              <a:gd name="T73" fmla="*/ T72 w 14458"/>
                              <a:gd name="T74" fmla="+- 0 -2787 -3831"/>
                              <a:gd name="T75" fmla="*/ -2787 h 3144"/>
                              <a:gd name="T76" fmla="+- 0 2143 1414"/>
                              <a:gd name="T77" fmla="*/ T76 w 14458"/>
                              <a:gd name="T78" fmla="+- 0 -3831 -3831"/>
                              <a:gd name="T79" fmla="*/ -3831 h 3144"/>
                              <a:gd name="T80" fmla="+- 0 2143 1414"/>
                              <a:gd name="T81" fmla="*/ T80 w 14458"/>
                              <a:gd name="T82" fmla="+- 0 -2777 -3831"/>
                              <a:gd name="T83" fmla="*/ -2777 h 3144"/>
                              <a:gd name="T84" fmla="+- 0 2143 1414"/>
                              <a:gd name="T85" fmla="*/ T84 w 14458"/>
                              <a:gd name="T86" fmla="+- 0 -696 -3831"/>
                              <a:gd name="T87" fmla="*/ -696 h 3144"/>
                              <a:gd name="T88" fmla="+- 0 2143 1414"/>
                              <a:gd name="T89" fmla="*/ T88 w 14458"/>
                              <a:gd name="T90" fmla="+- 0 -1731 -3831"/>
                              <a:gd name="T91" fmla="*/ -1731 h 3144"/>
                              <a:gd name="T92" fmla="+- 0 1423 1414"/>
                              <a:gd name="T93" fmla="*/ T92 w 14458"/>
                              <a:gd name="T94" fmla="+- 0 -2777 -3831"/>
                              <a:gd name="T95" fmla="*/ -2777 h 3144"/>
                              <a:gd name="T96" fmla="+- 0 1423 1414"/>
                              <a:gd name="T97" fmla="*/ T96 w 14458"/>
                              <a:gd name="T98" fmla="+- 0 -2787 -3831"/>
                              <a:gd name="T99" fmla="*/ -2787 h 3144"/>
                              <a:gd name="T100" fmla="+- 0 1414 1414"/>
                              <a:gd name="T101" fmla="*/ T100 w 14458"/>
                              <a:gd name="T102" fmla="+- 0 -2787 -3831"/>
                              <a:gd name="T103" fmla="*/ -2787 h 3144"/>
                              <a:gd name="T104" fmla="+- 0 1414 1414"/>
                              <a:gd name="T105" fmla="*/ T104 w 14458"/>
                              <a:gd name="T106" fmla="+- 0 -1731 -3831"/>
                              <a:gd name="T107" fmla="*/ -1731 h 3144"/>
                              <a:gd name="T108" fmla="+- 0 1423 1414"/>
                              <a:gd name="T109" fmla="*/ T108 w 14458"/>
                              <a:gd name="T110" fmla="+- 0 -687 -3831"/>
                              <a:gd name="T111" fmla="*/ -687 h 3144"/>
                              <a:gd name="T112" fmla="+- 0 2153 1414"/>
                              <a:gd name="T113" fmla="*/ T112 w 14458"/>
                              <a:gd name="T114" fmla="+- 0 -687 -3831"/>
                              <a:gd name="T115" fmla="*/ -687 h 3144"/>
                              <a:gd name="T116" fmla="+- 0 5971 1414"/>
                              <a:gd name="T117" fmla="*/ T116 w 14458"/>
                              <a:gd name="T118" fmla="+- 0 -1731 -3831"/>
                              <a:gd name="T119" fmla="*/ -1731 h 3144"/>
                              <a:gd name="T120" fmla="+- 0 5981 1414"/>
                              <a:gd name="T121" fmla="*/ T120 w 14458"/>
                              <a:gd name="T122" fmla="+- 0 -1731 -3831"/>
                              <a:gd name="T123" fmla="*/ -1731 h 3144"/>
                              <a:gd name="T124" fmla="+- 0 7721 1414"/>
                              <a:gd name="T125" fmla="*/ T124 w 14458"/>
                              <a:gd name="T126" fmla="+- 0 -696 -3831"/>
                              <a:gd name="T127" fmla="*/ -696 h 3144"/>
                              <a:gd name="T128" fmla="+- 0 9602 1414"/>
                              <a:gd name="T129" fmla="*/ T128 w 14458"/>
                              <a:gd name="T130" fmla="+- 0 -696 -3831"/>
                              <a:gd name="T131" fmla="*/ -696 h 3144"/>
                              <a:gd name="T132" fmla="+- 0 11177 1414"/>
                              <a:gd name="T133" fmla="*/ T132 w 14458"/>
                              <a:gd name="T134" fmla="+- 0 -1731 -3831"/>
                              <a:gd name="T135" fmla="*/ -1731 h 3144"/>
                              <a:gd name="T136" fmla="+- 0 11186 1414"/>
                              <a:gd name="T137" fmla="*/ T136 w 14458"/>
                              <a:gd name="T138" fmla="+- 0 -1731 -3831"/>
                              <a:gd name="T139" fmla="*/ -1731 h 3144"/>
                              <a:gd name="T140" fmla="+- 0 11186 1414"/>
                              <a:gd name="T141" fmla="*/ T140 w 14458"/>
                              <a:gd name="T142" fmla="+- 0 -1740 -3831"/>
                              <a:gd name="T143" fmla="*/ -1740 h 3144"/>
                              <a:gd name="T144" fmla="+- 0 12797 1414"/>
                              <a:gd name="T145" fmla="*/ T144 w 14458"/>
                              <a:gd name="T146" fmla="+- 0 -2787 -3831"/>
                              <a:gd name="T147" fmla="*/ -2787 h 3144"/>
                              <a:gd name="T148" fmla="+- 0 12797 1414"/>
                              <a:gd name="T149" fmla="*/ T148 w 14458"/>
                              <a:gd name="T150" fmla="+- 0 -3821 -3831"/>
                              <a:gd name="T151" fmla="*/ -3821 h 3144"/>
                              <a:gd name="T152" fmla="+- 0 15862 1414"/>
                              <a:gd name="T153" fmla="*/ T152 w 14458"/>
                              <a:gd name="T154" fmla="+- 0 -3831 -3831"/>
                              <a:gd name="T155" fmla="*/ -3831 h 3144"/>
                              <a:gd name="T156" fmla="+- 0 15862 1414"/>
                              <a:gd name="T157" fmla="*/ T156 w 14458"/>
                              <a:gd name="T158" fmla="+- 0 -2777 -3831"/>
                              <a:gd name="T159" fmla="*/ -2777 h 3144"/>
                              <a:gd name="T160" fmla="+- 0 12806 1414"/>
                              <a:gd name="T161" fmla="*/ T160 w 14458"/>
                              <a:gd name="T162" fmla="+- 0 -2777 -3831"/>
                              <a:gd name="T163" fmla="*/ -2777 h 3144"/>
                              <a:gd name="T164" fmla="+- 0 12806 1414"/>
                              <a:gd name="T165" fmla="*/ T164 w 14458"/>
                              <a:gd name="T166" fmla="+- 0 -2787 -3831"/>
                              <a:gd name="T167" fmla="*/ -2787 h 3144"/>
                              <a:gd name="T168" fmla="+- 0 15862 1414"/>
                              <a:gd name="T169" fmla="*/ T168 w 14458"/>
                              <a:gd name="T170" fmla="+- 0 -3831 -3831"/>
                              <a:gd name="T171" fmla="*/ -3831 h 3144"/>
                              <a:gd name="T172" fmla="+- 0 12797 1414"/>
                              <a:gd name="T173" fmla="*/ T172 w 14458"/>
                              <a:gd name="T174" fmla="+- 0 -3831 -3831"/>
                              <a:gd name="T175" fmla="*/ -3831 h 3144"/>
                              <a:gd name="T176" fmla="+- 0 12797 1414"/>
                              <a:gd name="T177" fmla="*/ T176 w 14458"/>
                              <a:gd name="T178" fmla="+- 0 -2777 -3831"/>
                              <a:gd name="T179" fmla="*/ -2777 h 3144"/>
                              <a:gd name="T180" fmla="+- 0 12797 1414"/>
                              <a:gd name="T181" fmla="*/ T180 w 14458"/>
                              <a:gd name="T182" fmla="+- 0 -696 -3831"/>
                              <a:gd name="T183" fmla="*/ -696 h 3144"/>
                              <a:gd name="T184" fmla="+- 0 15862 1414"/>
                              <a:gd name="T185" fmla="*/ T184 w 14458"/>
                              <a:gd name="T186" fmla="+- 0 -1731 -3831"/>
                              <a:gd name="T187" fmla="*/ -1731 h 3144"/>
                              <a:gd name="T188" fmla="+- 0 15871 1414"/>
                              <a:gd name="T189" fmla="*/ T188 w 14458"/>
                              <a:gd name="T190" fmla="+- 0 -1731 -3831"/>
                              <a:gd name="T191" fmla="*/ -1731 h 3144"/>
                              <a:gd name="T192" fmla="+- 0 15871 1414"/>
                              <a:gd name="T193" fmla="*/ T192 w 14458"/>
                              <a:gd name="T194" fmla="+- 0 -2787 -3831"/>
                              <a:gd name="T195" fmla="*/ -2787 h 3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458" h="3144"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104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2091"/>
                                </a:lnTo>
                                <a:lnTo>
                                  <a:pt x="8198" y="2091"/>
                                </a:lnTo>
                                <a:lnTo>
                                  <a:pt x="8198" y="105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1044"/>
                                </a:lnTo>
                                <a:lnTo>
                                  <a:pt x="8198" y="1044"/>
                                </a:lnTo>
                                <a:lnTo>
                                  <a:pt x="8198" y="1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104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2091"/>
                                </a:lnTo>
                                <a:lnTo>
                                  <a:pt x="6307" y="2091"/>
                                </a:lnTo>
                                <a:lnTo>
                                  <a:pt x="6307" y="105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1044"/>
                                </a:lnTo>
                                <a:lnTo>
                                  <a:pt x="6307" y="1044"/>
                                </a:lnTo>
                                <a:lnTo>
                                  <a:pt x="6307" y="1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104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2091"/>
                                </a:lnTo>
                                <a:lnTo>
                                  <a:pt x="4567" y="2091"/>
                                </a:lnTo>
                                <a:lnTo>
                                  <a:pt x="4567" y="105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1044"/>
                                </a:lnTo>
                                <a:lnTo>
                                  <a:pt x="4567" y="1044"/>
                                </a:lnTo>
                                <a:lnTo>
                                  <a:pt x="4567" y="1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4557" y="10"/>
                                </a:lnTo>
                                <a:lnTo>
                                  <a:pt x="4557" y="104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2091"/>
                                </a:lnTo>
                                <a:lnTo>
                                  <a:pt x="739" y="2091"/>
                                </a:lnTo>
                                <a:lnTo>
                                  <a:pt x="739" y="105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1044"/>
                                </a:lnTo>
                                <a:lnTo>
                                  <a:pt x="739" y="1044"/>
                                </a:lnTo>
                                <a:lnTo>
                                  <a:pt x="739" y="1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10"/>
                                </a:lnTo>
                                <a:lnTo>
                                  <a:pt x="729" y="104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2091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3135"/>
                                </a:lnTo>
                                <a:lnTo>
                                  <a:pt x="9" y="3135"/>
                                </a:lnTo>
                                <a:lnTo>
                                  <a:pt x="9" y="2100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2091"/>
                                </a:lnTo>
                                <a:lnTo>
                                  <a:pt x="9" y="2091"/>
                                </a:lnTo>
                                <a:lnTo>
                                  <a:pt x="9" y="105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1044"/>
                                </a:lnTo>
                                <a:lnTo>
                                  <a:pt x="9" y="1044"/>
                                </a:lnTo>
                                <a:lnTo>
                                  <a:pt x="9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44"/>
                                </a:lnTo>
                                <a:lnTo>
                                  <a:pt x="0" y="1054"/>
                                </a:lnTo>
                                <a:lnTo>
                                  <a:pt x="0" y="2091"/>
                                </a:lnTo>
                                <a:lnTo>
                                  <a:pt x="0" y="2100"/>
                                </a:lnTo>
                                <a:lnTo>
                                  <a:pt x="0" y="3135"/>
                                </a:lnTo>
                                <a:lnTo>
                                  <a:pt x="0" y="3144"/>
                                </a:lnTo>
                                <a:lnTo>
                                  <a:pt x="9" y="3144"/>
                                </a:lnTo>
                                <a:lnTo>
                                  <a:pt x="729" y="3144"/>
                                </a:lnTo>
                                <a:lnTo>
                                  <a:pt x="739" y="3144"/>
                                </a:lnTo>
                                <a:lnTo>
                                  <a:pt x="739" y="3135"/>
                                </a:lnTo>
                                <a:lnTo>
                                  <a:pt x="739" y="2100"/>
                                </a:lnTo>
                                <a:lnTo>
                                  <a:pt x="4557" y="2100"/>
                                </a:lnTo>
                                <a:lnTo>
                                  <a:pt x="4557" y="3135"/>
                                </a:lnTo>
                                <a:lnTo>
                                  <a:pt x="4567" y="3135"/>
                                </a:lnTo>
                                <a:lnTo>
                                  <a:pt x="4567" y="2100"/>
                                </a:lnTo>
                                <a:lnTo>
                                  <a:pt x="6297" y="2100"/>
                                </a:lnTo>
                                <a:lnTo>
                                  <a:pt x="6297" y="3135"/>
                                </a:lnTo>
                                <a:lnTo>
                                  <a:pt x="6307" y="3135"/>
                                </a:lnTo>
                                <a:lnTo>
                                  <a:pt x="6307" y="2100"/>
                                </a:lnTo>
                                <a:lnTo>
                                  <a:pt x="8188" y="2100"/>
                                </a:lnTo>
                                <a:lnTo>
                                  <a:pt x="8188" y="3135"/>
                                </a:lnTo>
                                <a:lnTo>
                                  <a:pt x="8198" y="3135"/>
                                </a:lnTo>
                                <a:lnTo>
                                  <a:pt x="8198" y="2100"/>
                                </a:lnTo>
                                <a:lnTo>
                                  <a:pt x="9763" y="2100"/>
                                </a:lnTo>
                                <a:lnTo>
                                  <a:pt x="9763" y="3135"/>
                                </a:lnTo>
                                <a:lnTo>
                                  <a:pt x="9772" y="3135"/>
                                </a:lnTo>
                                <a:lnTo>
                                  <a:pt x="9772" y="2100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2091"/>
                                </a:lnTo>
                                <a:lnTo>
                                  <a:pt x="9772" y="2091"/>
                                </a:lnTo>
                                <a:lnTo>
                                  <a:pt x="9772" y="105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1044"/>
                                </a:lnTo>
                                <a:lnTo>
                                  <a:pt x="9772" y="1044"/>
                                </a:lnTo>
                                <a:lnTo>
                                  <a:pt x="9772" y="1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104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2091"/>
                                </a:lnTo>
                                <a:lnTo>
                                  <a:pt x="11392" y="2091"/>
                                </a:lnTo>
                                <a:lnTo>
                                  <a:pt x="11392" y="105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1044"/>
                                </a:lnTo>
                                <a:lnTo>
                                  <a:pt x="11392" y="1044"/>
                                </a:lnTo>
                                <a:lnTo>
                                  <a:pt x="11392" y="1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104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2091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3135"/>
                                </a:lnTo>
                                <a:lnTo>
                                  <a:pt x="11392" y="3135"/>
                                </a:lnTo>
                                <a:lnTo>
                                  <a:pt x="11392" y="2100"/>
                                </a:lnTo>
                                <a:lnTo>
                                  <a:pt x="14448" y="2100"/>
                                </a:lnTo>
                                <a:lnTo>
                                  <a:pt x="14448" y="3135"/>
                                </a:lnTo>
                                <a:lnTo>
                                  <a:pt x="14457" y="3135"/>
                                </a:lnTo>
                                <a:lnTo>
                                  <a:pt x="14457" y="2100"/>
                                </a:lnTo>
                                <a:lnTo>
                                  <a:pt x="14457" y="2091"/>
                                </a:lnTo>
                                <a:lnTo>
                                  <a:pt x="14457" y="1054"/>
                                </a:lnTo>
                                <a:lnTo>
                                  <a:pt x="14457" y="1044"/>
                                </a:lnTo>
                                <a:lnTo>
                                  <a:pt x="14457" y="10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4"/>
                        <wps:cNvSpPr>
                          <a:spLocks/>
                        </wps:cNvSpPr>
                        <wps:spPr bwMode="auto">
                          <a:xfrm>
                            <a:off x="1413" y="-697"/>
                            <a:ext cx="14458" cy="701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-687 -696"/>
                              <a:gd name="T3" fmla="*/ -687 h 701"/>
                              <a:gd name="T4" fmla="+- 0 1414 1414"/>
                              <a:gd name="T5" fmla="*/ T4 w 14458"/>
                              <a:gd name="T6" fmla="+- 0 -687 -696"/>
                              <a:gd name="T7" fmla="*/ -687 h 701"/>
                              <a:gd name="T8" fmla="+- 0 1414 1414"/>
                              <a:gd name="T9" fmla="*/ T8 w 14458"/>
                              <a:gd name="T10" fmla="+- 0 5 -696"/>
                              <a:gd name="T11" fmla="*/ 5 h 701"/>
                              <a:gd name="T12" fmla="+- 0 1423 1414"/>
                              <a:gd name="T13" fmla="*/ T12 w 14458"/>
                              <a:gd name="T14" fmla="+- 0 5 -696"/>
                              <a:gd name="T15" fmla="*/ 5 h 701"/>
                              <a:gd name="T16" fmla="+- 0 1423 1414"/>
                              <a:gd name="T17" fmla="*/ T16 w 14458"/>
                              <a:gd name="T18" fmla="+- 0 -687 -696"/>
                              <a:gd name="T19" fmla="*/ -687 h 701"/>
                              <a:gd name="T20" fmla="+- 0 12797 1414"/>
                              <a:gd name="T21" fmla="*/ T20 w 14458"/>
                              <a:gd name="T22" fmla="+- 0 -696 -696"/>
                              <a:gd name="T23" fmla="*/ -696 h 701"/>
                              <a:gd name="T24" fmla="+- 0 11186 1414"/>
                              <a:gd name="T25" fmla="*/ T24 w 14458"/>
                              <a:gd name="T26" fmla="+- 0 -696 -696"/>
                              <a:gd name="T27" fmla="*/ -696 h 701"/>
                              <a:gd name="T28" fmla="+- 0 11186 1414"/>
                              <a:gd name="T29" fmla="*/ T28 w 14458"/>
                              <a:gd name="T30" fmla="+- 0 -696 -696"/>
                              <a:gd name="T31" fmla="*/ -696 h 701"/>
                              <a:gd name="T32" fmla="+- 0 11177 1414"/>
                              <a:gd name="T33" fmla="*/ T32 w 14458"/>
                              <a:gd name="T34" fmla="+- 0 -696 -696"/>
                              <a:gd name="T35" fmla="*/ -696 h 701"/>
                              <a:gd name="T36" fmla="+- 0 9612 1414"/>
                              <a:gd name="T37" fmla="*/ T36 w 14458"/>
                              <a:gd name="T38" fmla="+- 0 -696 -696"/>
                              <a:gd name="T39" fmla="*/ -696 h 701"/>
                              <a:gd name="T40" fmla="+- 0 9602 1414"/>
                              <a:gd name="T41" fmla="*/ T40 w 14458"/>
                              <a:gd name="T42" fmla="+- 0 -696 -696"/>
                              <a:gd name="T43" fmla="*/ -696 h 701"/>
                              <a:gd name="T44" fmla="+- 0 9602 1414"/>
                              <a:gd name="T45" fmla="*/ T44 w 14458"/>
                              <a:gd name="T46" fmla="+- 0 -696 -696"/>
                              <a:gd name="T47" fmla="*/ -696 h 701"/>
                              <a:gd name="T48" fmla="+- 0 7721 1414"/>
                              <a:gd name="T49" fmla="*/ T48 w 14458"/>
                              <a:gd name="T50" fmla="+- 0 -696 -696"/>
                              <a:gd name="T51" fmla="*/ -696 h 701"/>
                              <a:gd name="T52" fmla="+- 0 7711 1414"/>
                              <a:gd name="T53" fmla="*/ T52 w 14458"/>
                              <a:gd name="T54" fmla="+- 0 -696 -696"/>
                              <a:gd name="T55" fmla="*/ -696 h 701"/>
                              <a:gd name="T56" fmla="+- 0 5981 1414"/>
                              <a:gd name="T57" fmla="*/ T56 w 14458"/>
                              <a:gd name="T58" fmla="+- 0 -696 -696"/>
                              <a:gd name="T59" fmla="*/ -696 h 701"/>
                              <a:gd name="T60" fmla="+- 0 5981 1414"/>
                              <a:gd name="T61" fmla="*/ T60 w 14458"/>
                              <a:gd name="T62" fmla="+- 0 -696 -696"/>
                              <a:gd name="T63" fmla="*/ -696 h 701"/>
                              <a:gd name="T64" fmla="+- 0 5971 1414"/>
                              <a:gd name="T65" fmla="*/ T64 w 14458"/>
                              <a:gd name="T66" fmla="+- 0 -696 -696"/>
                              <a:gd name="T67" fmla="*/ -696 h 701"/>
                              <a:gd name="T68" fmla="+- 0 2153 1414"/>
                              <a:gd name="T69" fmla="*/ T68 w 14458"/>
                              <a:gd name="T70" fmla="+- 0 -696 -696"/>
                              <a:gd name="T71" fmla="*/ -696 h 701"/>
                              <a:gd name="T72" fmla="+- 0 2143 1414"/>
                              <a:gd name="T73" fmla="*/ T72 w 14458"/>
                              <a:gd name="T74" fmla="+- 0 -696 -696"/>
                              <a:gd name="T75" fmla="*/ -696 h 701"/>
                              <a:gd name="T76" fmla="+- 0 2143 1414"/>
                              <a:gd name="T77" fmla="*/ T76 w 14458"/>
                              <a:gd name="T78" fmla="+- 0 -687 -696"/>
                              <a:gd name="T79" fmla="*/ -687 h 701"/>
                              <a:gd name="T80" fmla="+- 0 2143 1414"/>
                              <a:gd name="T81" fmla="*/ T80 w 14458"/>
                              <a:gd name="T82" fmla="+- 0 5 -696"/>
                              <a:gd name="T83" fmla="*/ 5 h 701"/>
                              <a:gd name="T84" fmla="+- 0 2153 1414"/>
                              <a:gd name="T85" fmla="*/ T84 w 14458"/>
                              <a:gd name="T86" fmla="+- 0 5 -696"/>
                              <a:gd name="T87" fmla="*/ 5 h 701"/>
                              <a:gd name="T88" fmla="+- 0 2153 1414"/>
                              <a:gd name="T89" fmla="*/ T88 w 14458"/>
                              <a:gd name="T90" fmla="+- 0 -687 -696"/>
                              <a:gd name="T91" fmla="*/ -687 h 701"/>
                              <a:gd name="T92" fmla="+- 0 5971 1414"/>
                              <a:gd name="T93" fmla="*/ T92 w 14458"/>
                              <a:gd name="T94" fmla="+- 0 -687 -696"/>
                              <a:gd name="T95" fmla="*/ -687 h 701"/>
                              <a:gd name="T96" fmla="+- 0 5971 1414"/>
                              <a:gd name="T97" fmla="*/ T96 w 14458"/>
                              <a:gd name="T98" fmla="+- 0 5 -696"/>
                              <a:gd name="T99" fmla="*/ 5 h 701"/>
                              <a:gd name="T100" fmla="+- 0 5981 1414"/>
                              <a:gd name="T101" fmla="*/ T100 w 14458"/>
                              <a:gd name="T102" fmla="+- 0 5 -696"/>
                              <a:gd name="T103" fmla="*/ 5 h 701"/>
                              <a:gd name="T104" fmla="+- 0 5981 1414"/>
                              <a:gd name="T105" fmla="*/ T104 w 14458"/>
                              <a:gd name="T106" fmla="+- 0 -687 -696"/>
                              <a:gd name="T107" fmla="*/ -687 h 701"/>
                              <a:gd name="T108" fmla="+- 0 7711 1414"/>
                              <a:gd name="T109" fmla="*/ T108 w 14458"/>
                              <a:gd name="T110" fmla="+- 0 -687 -696"/>
                              <a:gd name="T111" fmla="*/ -687 h 701"/>
                              <a:gd name="T112" fmla="+- 0 7721 1414"/>
                              <a:gd name="T113" fmla="*/ T112 w 14458"/>
                              <a:gd name="T114" fmla="+- 0 -687 -696"/>
                              <a:gd name="T115" fmla="*/ -687 h 701"/>
                              <a:gd name="T116" fmla="+- 0 9602 1414"/>
                              <a:gd name="T117" fmla="*/ T116 w 14458"/>
                              <a:gd name="T118" fmla="+- 0 -687 -696"/>
                              <a:gd name="T119" fmla="*/ -687 h 701"/>
                              <a:gd name="T120" fmla="+- 0 9602 1414"/>
                              <a:gd name="T121" fmla="*/ T120 w 14458"/>
                              <a:gd name="T122" fmla="+- 0 -687 -696"/>
                              <a:gd name="T123" fmla="*/ -687 h 701"/>
                              <a:gd name="T124" fmla="+- 0 9612 1414"/>
                              <a:gd name="T125" fmla="*/ T124 w 14458"/>
                              <a:gd name="T126" fmla="+- 0 -687 -696"/>
                              <a:gd name="T127" fmla="*/ -687 h 701"/>
                              <a:gd name="T128" fmla="+- 0 11177 1414"/>
                              <a:gd name="T129" fmla="*/ T128 w 14458"/>
                              <a:gd name="T130" fmla="+- 0 -687 -696"/>
                              <a:gd name="T131" fmla="*/ -687 h 701"/>
                              <a:gd name="T132" fmla="+- 0 11186 1414"/>
                              <a:gd name="T133" fmla="*/ T132 w 14458"/>
                              <a:gd name="T134" fmla="+- 0 -687 -696"/>
                              <a:gd name="T135" fmla="*/ -687 h 701"/>
                              <a:gd name="T136" fmla="+- 0 11186 1414"/>
                              <a:gd name="T137" fmla="*/ T136 w 14458"/>
                              <a:gd name="T138" fmla="+- 0 -687 -696"/>
                              <a:gd name="T139" fmla="*/ -687 h 701"/>
                              <a:gd name="T140" fmla="+- 0 12797 1414"/>
                              <a:gd name="T141" fmla="*/ T140 w 14458"/>
                              <a:gd name="T142" fmla="+- 0 -687 -696"/>
                              <a:gd name="T143" fmla="*/ -687 h 701"/>
                              <a:gd name="T144" fmla="+- 0 12797 1414"/>
                              <a:gd name="T145" fmla="*/ T144 w 14458"/>
                              <a:gd name="T146" fmla="+- 0 -696 -696"/>
                              <a:gd name="T147" fmla="*/ -696 h 701"/>
                              <a:gd name="T148" fmla="+- 0 15871 1414"/>
                              <a:gd name="T149" fmla="*/ T148 w 14458"/>
                              <a:gd name="T150" fmla="+- 0 -696 -696"/>
                              <a:gd name="T151" fmla="*/ -696 h 701"/>
                              <a:gd name="T152" fmla="+- 0 15862 1414"/>
                              <a:gd name="T153" fmla="*/ T152 w 14458"/>
                              <a:gd name="T154" fmla="+- 0 -696 -696"/>
                              <a:gd name="T155" fmla="*/ -696 h 701"/>
                              <a:gd name="T156" fmla="+- 0 12806 1414"/>
                              <a:gd name="T157" fmla="*/ T156 w 14458"/>
                              <a:gd name="T158" fmla="+- 0 -696 -696"/>
                              <a:gd name="T159" fmla="*/ -696 h 701"/>
                              <a:gd name="T160" fmla="+- 0 12806 1414"/>
                              <a:gd name="T161" fmla="*/ T160 w 14458"/>
                              <a:gd name="T162" fmla="+- 0 -696 -696"/>
                              <a:gd name="T163" fmla="*/ -696 h 701"/>
                              <a:gd name="T164" fmla="+- 0 12797 1414"/>
                              <a:gd name="T165" fmla="*/ T164 w 14458"/>
                              <a:gd name="T166" fmla="+- 0 -696 -696"/>
                              <a:gd name="T167" fmla="*/ -696 h 701"/>
                              <a:gd name="T168" fmla="+- 0 12797 1414"/>
                              <a:gd name="T169" fmla="*/ T168 w 14458"/>
                              <a:gd name="T170" fmla="+- 0 -687 -696"/>
                              <a:gd name="T171" fmla="*/ -687 h 701"/>
                              <a:gd name="T172" fmla="+- 0 12806 1414"/>
                              <a:gd name="T173" fmla="*/ T172 w 14458"/>
                              <a:gd name="T174" fmla="+- 0 -687 -696"/>
                              <a:gd name="T175" fmla="*/ -687 h 701"/>
                              <a:gd name="T176" fmla="+- 0 12806 1414"/>
                              <a:gd name="T177" fmla="*/ T176 w 14458"/>
                              <a:gd name="T178" fmla="+- 0 -687 -696"/>
                              <a:gd name="T179" fmla="*/ -687 h 701"/>
                              <a:gd name="T180" fmla="+- 0 15862 1414"/>
                              <a:gd name="T181" fmla="*/ T180 w 14458"/>
                              <a:gd name="T182" fmla="+- 0 -687 -696"/>
                              <a:gd name="T183" fmla="*/ -687 h 701"/>
                              <a:gd name="T184" fmla="+- 0 15862 1414"/>
                              <a:gd name="T185" fmla="*/ T184 w 14458"/>
                              <a:gd name="T186" fmla="+- 0 5 -696"/>
                              <a:gd name="T187" fmla="*/ 5 h 701"/>
                              <a:gd name="T188" fmla="+- 0 15871 1414"/>
                              <a:gd name="T189" fmla="*/ T188 w 14458"/>
                              <a:gd name="T190" fmla="+- 0 5 -696"/>
                              <a:gd name="T191" fmla="*/ 5 h 701"/>
                              <a:gd name="T192" fmla="+- 0 15871 1414"/>
                              <a:gd name="T193" fmla="*/ T192 w 14458"/>
                              <a:gd name="T194" fmla="+- 0 -687 -696"/>
                              <a:gd name="T195" fmla="*/ -687 h 701"/>
                              <a:gd name="T196" fmla="+- 0 15871 1414"/>
                              <a:gd name="T197" fmla="*/ T196 w 14458"/>
                              <a:gd name="T198" fmla="+- 0 -696 -696"/>
                              <a:gd name="T199" fmla="*/ -696 h 7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4458" h="701">
                                <a:moveTo>
                                  <a:pt x="9" y="9"/>
                                </a:moveTo>
                                <a:lnTo>
                                  <a:pt x="0" y="9"/>
                                </a:lnTo>
                                <a:lnTo>
                                  <a:pt x="0" y="701"/>
                                </a:lnTo>
                                <a:lnTo>
                                  <a:pt x="9" y="701"/>
                                </a:lnTo>
                                <a:lnTo>
                                  <a:pt x="9" y="9"/>
                                </a:lnTo>
                                <a:close/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9"/>
                                </a:lnTo>
                                <a:lnTo>
                                  <a:pt x="729" y="701"/>
                                </a:lnTo>
                                <a:lnTo>
                                  <a:pt x="739" y="701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57" y="701"/>
                                </a:lnTo>
                                <a:lnTo>
                                  <a:pt x="4567" y="701"/>
                                </a:lnTo>
                                <a:lnTo>
                                  <a:pt x="4567" y="9"/>
                                </a:lnTo>
                                <a:lnTo>
                                  <a:pt x="6297" y="9"/>
                                </a:lnTo>
                                <a:lnTo>
                                  <a:pt x="6307" y="9"/>
                                </a:lnTo>
                                <a:lnTo>
                                  <a:pt x="8188" y="9"/>
                                </a:lnTo>
                                <a:lnTo>
                                  <a:pt x="8198" y="9"/>
                                </a:lnTo>
                                <a:lnTo>
                                  <a:pt x="9763" y="9"/>
                                </a:lnTo>
                                <a:lnTo>
                                  <a:pt x="9772" y="9"/>
                                </a:lnTo>
                                <a:lnTo>
                                  <a:pt x="11383" y="9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9"/>
                                </a:lnTo>
                                <a:lnTo>
                                  <a:pt x="11392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701"/>
                                </a:lnTo>
                                <a:lnTo>
                                  <a:pt x="14457" y="701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1423" y="14"/>
                            <a:ext cx="14436" cy="344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14 14"/>
                              <a:gd name="T3" fmla="*/ 14 h 344"/>
                              <a:gd name="T4" fmla="+- 0 1423 1423"/>
                              <a:gd name="T5" fmla="*/ T4 w 14436"/>
                              <a:gd name="T6" fmla="+- 0 14 14"/>
                              <a:gd name="T7" fmla="*/ 14 h 344"/>
                              <a:gd name="T8" fmla="+- 0 1423 1423"/>
                              <a:gd name="T9" fmla="*/ T8 w 14436"/>
                              <a:gd name="T10" fmla="+- 0 357 14"/>
                              <a:gd name="T11" fmla="*/ 357 h 344"/>
                              <a:gd name="T12" fmla="+- 0 1488 1423"/>
                              <a:gd name="T13" fmla="*/ T12 w 14436"/>
                              <a:gd name="T14" fmla="+- 0 357 14"/>
                              <a:gd name="T15" fmla="*/ 357 h 344"/>
                              <a:gd name="T16" fmla="+- 0 1488 1423"/>
                              <a:gd name="T17" fmla="*/ T16 w 14436"/>
                              <a:gd name="T18" fmla="+- 0 14 14"/>
                              <a:gd name="T19" fmla="*/ 14 h 344"/>
                              <a:gd name="T20" fmla="+- 0 15859 1423"/>
                              <a:gd name="T21" fmla="*/ T20 w 14436"/>
                              <a:gd name="T22" fmla="+- 0 14 14"/>
                              <a:gd name="T23" fmla="*/ 14 h 344"/>
                              <a:gd name="T24" fmla="+- 0 15794 1423"/>
                              <a:gd name="T25" fmla="*/ T24 w 14436"/>
                              <a:gd name="T26" fmla="+- 0 14 14"/>
                              <a:gd name="T27" fmla="*/ 14 h 344"/>
                              <a:gd name="T28" fmla="+- 0 15794 1423"/>
                              <a:gd name="T29" fmla="*/ T28 w 14436"/>
                              <a:gd name="T30" fmla="+- 0 14 14"/>
                              <a:gd name="T31" fmla="*/ 14 h 344"/>
                              <a:gd name="T32" fmla="+- 0 1488 1423"/>
                              <a:gd name="T33" fmla="*/ T32 w 14436"/>
                              <a:gd name="T34" fmla="+- 0 14 14"/>
                              <a:gd name="T35" fmla="*/ 14 h 344"/>
                              <a:gd name="T36" fmla="+- 0 1488 1423"/>
                              <a:gd name="T37" fmla="*/ T36 w 14436"/>
                              <a:gd name="T38" fmla="+- 0 357 14"/>
                              <a:gd name="T39" fmla="*/ 357 h 344"/>
                              <a:gd name="T40" fmla="+- 0 15794 1423"/>
                              <a:gd name="T41" fmla="*/ T40 w 14436"/>
                              <a:gd name="T42" fmla="+- 0 357 14"/>
                              <a:gd name="T43" fmla="*/ 357 h 344"/>
                              <a:gd name="T44" fmla="+- 0 15859 1423"/>
                              <a:gd name="T45" fmla="*/ T44 w 14436"/>
                              <a:gd name="T46" fmla="+- 0 357 14"/>
                              <a:gd name="T47" fmla="*/ 357 h 344"/>
                              <a:gd name="T48" fmla="+- 0 15859 1423"/>
                              <a:gd name="T49" fmla="*/ T48 w 14436"/>
                              <a:gd name="T50" fmla="+- 0 14 14"/>
                              <a:gd name="T51" fmla="*/ 14 h 3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436" h="344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3"/>
                                </a:lnTo>
                                <a:lnTo>
                                  <a:pt x="65" y="343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3"/>
                                </a:lnTo>
                                <a:lnTo>
                                  <a:pt x="14371" y="343"/>
                                </a:lnTo>
                                <a:lnTo>
                                  <a:pt x="14436" y="343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6"/>
                        <wps:cNvSpPr>
                          <a:spLocks/>
                        </wps:cNvSpPr>
                        <wps:spPr bwMode="auto">
                          <a:xfrm>
                            <a:off x="1413" y="4"/>
                            <a:ext cx="14458" cy="2840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14 5"/>
                              <a:gd name="T3" fmla="*/ 14 h 2840"/>
                              <a:gd name="T4" fmla="+- 0 1414 1414"/>
                              <a:gd name="T5" fmla="*/ T4 w 14458"/>
                              <a:gd name="T6" fmla="+- 0 357 5"/>
                              <a:gd name="T7" fmla="*/ 357 h 2840"/>
                              <a:gd name="T8" fmla="+- 0 1414 1414"/>
                              <a:gd name="T9" fmla="*/ T8 w 14458"/>
                              <a:gd name="T10" fmla="+- 0 722 5"/>
                              <a:gd name="T11" fmla="*/ 722 h 2840"/>
                              <a:gd name="T12" fmla="+- 0 1414 1414"/>
                              <a:gd name="T13" fmla="*/ T12 w 14458"/>
                              <a:gd name="T14" fmla="+- 0 1423 5"/>
                              <a:gd name="T15" fmla="*/ 1423 h 2840"/>
                              <a:gd name="T16" fmla="+- 0 1414 1414"/>
                              <a:gd name="T17" fmla="*/ T16 w 14458"/>
                              <a:gd name="T18" fmla="+- 0 1778 5"/>
                              <a:gd name="T19" fmla="*/ 1778 h 2840"/>
                              <a:gd name="T20" fmla="+- 0 1423 1414"/>
                              <a:gd name="T21" fmla="*/ T20 w 14458"/>
                              <a:gd name="T22" fmla="+- 0 1423 5"/>
                              <a:gd name="T23" fmla="*/ 1423 h 2840"/>
                              <a:gd name="T24" fmla="+- 0 8297 1414"/>
                              <a:gd name="T25" fmla="*/ T24 w 14458"/>
                              <a:gd name="T26" fmla="+- 0 1077 5"/>
                              <a:gd name="T27" fmla="*/ 1077 h 2840"/>
                              <a:gd name="T28" fmla="+- 0 1423 1414"/>
                              <a:gd name="T29" fmla="*/ T28 w 14458"/>
                              <a:gd name="T30" fmla="+- 0 722 5"/>
                              <a:gd name="T31" fmla="*/ 722 h 2840"/>
                              <a:gd name="T32" fmla="+- 0 8297 1414"/>
                              <a:gd name="T33" fmla="*/ T32 w 14458"/>
                              <a:gd name="T34" fmla="+- 0 367 5"/>
                              <a:gd name="T35" fmla="*/ 367 h 2840"/>
                              <a:gd name="T36" fmla="+- 0 8306 1414"/>
                              <a:gd name="T37" fmla="*/ T36 w 14458"/>
                              <a:gd name="T38" fmla="+- 0 357 5"/>
                              <a:gd name="T39" fmla="*/ 357 h 2840"/>
                              <a:gd name="T40" fmla="+- 0 8297 1414"/>
                              <a:gd name="T41" fmla="*/ T40 w 14458"/>
                              <a:gd name="T42" fmla="+- 0 713 5"/>
                              <a:gd name="T43" fmla="*/ 713 h 2840"/>
                              <a:gd name="T44" fmla="+- 0 8297 1414"/>
                              <a:gd name="T45" fmla="*/ T44 w 14458"/>
                              <a:gd name="T46" fmla="+- 0 1077 5"/>
                              <a:gd name="T47" fmla="*/ 1077 h 2840"/>
                              <a:gd name="T48" fmla="+- 0 13870 1414"/>
                              <a:gd name="T49" fmla="*/ T48 w 14458"/>
                              <a:gd name="T50" fmla="+- 0 1068 5"/>
                              <a:gd name="T51" fmla="*/ 1068 h 2840"/>
                              <a:gd name="T52" fmla="+- 0 8306 1414"/>
                              <a:gd name="T53" fmla="*/ T52 w 14458"/>
                              <a:gd name="T54" fmla="+- 0 713 5"/>
                              <a:gd name="T55" fmla="*/ 713 h 2840"/>
                              <a:gd name="T56" fmla="+- 0 13870 1414"/>
                              <a:gd name="T57" fmla="*/ T56 w 14458"/>
                              <a:gd name="T58" fmla="+- 0 357 5"/>
                              <a:gd name="T59" fmla="*/ 357 h 2840"/>
                              <a:gd name="T60" fmla="+- 0 15862 1414"/>
                              <a:gd name="T61" fmla="*/ T60 w 14458"/>
                              <a:gd name="T62" fmla="+- 0 1788 5"/>
                              <a:gd name="T63" fmla="*/ 1788 h 2840"/>
                              <a:gd name="T64" fmla="+- 0 15862 1414"/>
                              <a:gd name="T65" fmla="*/ T64 w 14458"/>
                              <a:gd name="T66" fmla="+- 0 2489 5"/>
                              <a:gd name="T67" fmla="*/ 2489 h 2840"/>
                              <a:gd name="T68" fmla="+- 0 11659 1414"/>
                              <a:gd name="T69" fmla="*/ T68 w 14458"/>
                              <a:gd name="T70" fmla="+- 0 2133 5"/>
                              <a:gd name="T71" fmla="*/ 2133 h 2840"/>
                              <a:gd name="T72" fmla="+- 0 13879 1414"/>
                              <a:gd name="T73" fmla="*/ T72 w 14458"/>
                              <a:gd name="T74" fmla="+- 0 1788 5"/>
                              <a:gd name="T75" fmla="*/ 1788 h 2840"/>
                              <a:gd name="T76" fmla="+- 0 15862 1414"/>
                              <a:gd name="T77" fmla="*/ T76 w 14458"/>
                              <a:gd name="T78" fmla="+- 0 1778 5"/>
                              <a:gd name="T79" fmla="*/ 1778 h 2840"/>
                              <a:gd name="T80" fmla="+- 0 13870 1414"/>
                              <a:gd name="T81" fmla="*/ T80 w 14458"/>
                              <a:gd name="T82" fmla="+- 0 1778 5"/>
                              <a:gd name="T83" fmla="*/ 1778 h 2840"/>
                              <a:gd name="T84" fmla="+- 0 11650 1414"/>
                              <a:gd name="T85" fmla="*/ T84 w 14458"/>
                              <a:gd name="T86" fmla="+- 0 1788 5"/>
                              <a:gd name="T87" fmla="*/ 1788 h 2840"/>
                              <a:gd name="T88" fmla="+- 0 11650 1414"/>
                              <a:gd name="T89" fmla="*/ T88 w 14458"/>
                              <a:gd name="T90" fmla="+- 0 2489 5"/>
                              <a:gd name="T91" fmla="*/ 2489 h 2840"/>
                              <a:gd name="T92" fmla="+- 0 1423 1414"/>
                              <a:gd name="T93" fmla="*/ T92 w 14458"/>
                              <a:gd name="T94" fmla="+- 0 2133 5"/>
                              <a:gd name="T95" fmla="*/ 2133 h 2840"/>
                              <a:gd name="T96" fmla="+- 0 11650 1414"/>
                              <a:gd name="T97" fmla="*/ T96 w 14458"/>
                              <a:gd name="T98" fmla="+- 0 1778 5"/>
                              <a:gd name="T99" fmla="*/ 1778 h 2840"/>
                              <a:gd name="T100" fmla="+- 0 1414 1414"/>
                              <a:gd name="T101" fmla="*/ T100 w 14458"/>
                              <a:gd name="T102" fmla="+- 0 1778 5"/>
                              <a:gd name="T103" fmla="*/ 1778 h 2840"/>
                              <a:gd name="T104" fmla="+- 0 1414 1414"/>
                              <a:gd name="T105" fmla="*/ T104 w 14458"/>
                              <a:gd name="T106" fmla="+- 0 2143 5"/>
                              <a:gd name="T107" fmla="*/ 2143 h 2840"/>
                              <a:gd name="T108" fmla="+- 0 1414 1414"/>
                              <a:gd name="T109" fmla="*/ T108 w 14458"/>
                              <a:gd name="T110" fmla="+- 0 2498 5"/>
                              <a:gd name="T111" fmla="*/ 2498 h 2840"/>
                              <a:gd name="T112" fmla="+- 0 1423 1414"/>
                              <a:gd name="T113" fmla="*/ T112 w 14458"/>
                              <a:gd name="T114" fmla="+- 0 2498 5"/>
                              <a:gd name="T115" fmla="*/ 2498 h 2840"/>
                              <a:gd name="T116" fmla="+- 0 15862 1414"/>
                              <a:gd name="T117" fmla="*/ T116 w 14458"/>
                              <a:gd name="T118" fmla="+- 0 2498 5"/>
                              <a:gd name="T119" fmla="*/ 2498 h 2840"/>
                              <a:gd name="T120" fmla="+- 0 15871 1414"/>
                              <a:gd name="T121" fmla="*/ T120 w 14458"/>
                              <a:gd name="T122" fmla="+- 0 2498 5"/>
                              <a:gd name="T123" fmla="*/ 2498 h 2840"/>
                              <a:gd name="T124" fmla="+- 0 15871 1414"/>
                              <a:gd name="T125" fmla="*/ T124 w 14458"/>
                              <a:gd name="T126" fmla="+- 0 2143 5"/>
                              <a:gd name="T127" fmla="*/ 2143 h 2840"/>
                              <a:gd name="T128" fmla="+- 0 15871 1414"/>
                              <a:gd name="T129" fmla="*/ T128 w 14458"/>
                              <a:gd name="T130" fmla="+- 0 1778 5"/>
                              <a:gd name="T131" fmla="*/ 1778 h 2840"/>
                              <a:gd name="T132" fmla="+- 0 15862 1414"/>
                              <a:gd name="T133" fmla="*/ T132 w 14458"/>
                              <a:gd name="T134" fmla="+- 0 357 5"/>
                              <a:gd name="T135" fmla="*/ 357 h 2840"/>
                              <a:gd name="T136" fmla="+- 0 15862 1414"/>
                              <a:gd name="T137" fmla="*/ T136 w 14458"/>
                              <a:gd name="T138" fmla="+- 0 722 5"/>
                              <a:gd name="T139" fmla="*/ 722 h 2840"/>
                              <a:gd name="T140" fmla="+- 0 13879 1414"/>
                              <a:gd name="T141" fmla="*/ T140 w 14458"/>
                              <a:gd name="T142" fmla="+- 0 722 5"/>
                              <a:gd name="T143" fmla="*/ 722 h 2840"/>
                              <a:gd name="T144" fmla="+- 0 15862 1414"/>
                              <a:gd name="T145" fmla="*/ T144 w 14458"/>
                              <a:gd name="T146" fmla="+- 0 367 5"/>
                              <a:gd name="T147" fmla="*/ 367 h 2840"/>
                              <a:gd name="T148" fmla="+- 0 13879 1414"/>
                              <a:gd name="T149" fmla="*/ T148 w 14458"/>
                              <a:gd name="T150" fmla="+- 0 357 5"/>
                              <a:gd name="T151" fmla="*/ 357 h 2840"/>
                              <a:gd name="T152" fmla="+- 0 13870 1414"/>
                              <a:gd name="T153" fmla="*/ T152 w 14458"/>
                              <a:gd name="T154" fmla="+- 0 713 5"/>
                              <a:gd name="T155" fmla="*/ 713 h 2840"/>
                              <a:gd name="T156" fmla="+- 0 13870 1414"/>
                              <a:gd name="T157" fmla="*/ T156 w 14458"/>
                              <a:gd name="T158" fmla="+- 0 1077 5"/>
                              <a:gd name="T159" fmla="*/ 1077 h 2840"/>
                              <a:gd name="T160" fmla="+- 0 13870 1414"/>
                              <a:gd name="T161" fmla="*/ T160 w 14458"/>
                              <a:gd name="T162" fmla="+- 0 1433 5"/>
                              <a:gd name="T163" fmla="*/ 1433 h 2840"/>
                              <a:gd name="T164" fmla="+- 0 13879 1414"/>
                              <a:gd name="T165" fmla="*/ T164 w 14458"/>
                              <a:gd name="T166" fmla="+- 0 1433 5"/>
                              <a:gd name="T167" fmla="*/ 1433 h 2840"/>
                              <a:gd name="T168" fmla="+- 0 13879 1414"/>
                              <a:gd name="T169" fmla="*/ T168 w 14458"/>
                              <a:gd name="T170" fmla="+- 0 1077 5"/>
                              <a:gd name="T171" fmla="*/ 1077 h 2840"/>
                              <a:gd name="T172" fmla="+- 0 15862 1414"/>
                              <a:gd name="T173" fmla="*/ T172 w 14458"/>
                              <a:gd name="T174" fmla="+- 0 1423 5"/>
                              <a:gd name="T175" fmla="*/ 1423 h 2840"/>
                              <a:gd name="T176" fmla="+- 0 15871 1414"/>
                              <a:gd name="T177" fmla="*/ T176 w 14458"/>
                              <a:gd name="T178" fmla="+- 0 1778 5"/>
                              <a:gd name="T179" fmla="*/ 1778 h 2840"/>
                              <a:gd name="T180" fmla="+- 0 15871 1414"/>
                              <a:gd name="T181" fmla="*/ T180 w 14458"/>
                              <a:gd name="T182" fmla="+- 0 1423 5"/>
                              <a:gd name="T183" fmla="*/ 1423 h 2840"/>
                              <a:gd name="T184" fmla="+- 0 15871 1414"/>
                              <a:gd name="T185" fmla="*/ T184 w 14458"/>
                              <a:gd name="T186" fmla="+- 0 722 5"/>
                              <a:gd name="T187" fmla="*/ 722 h 2840"/>
                              <a:gd name="T188" fmla="+- 0 15871 1414"/>
                              <a:gd name="T189" fmla="*/ T188 w 14458"/>
                              <a:gd name="T190" fmla="+- 0 357 5"/>
                              <a:gd name="T191" fmla="*/ 357 h 2840"/>
                              <a:gd name="T192" fmla="+- 0 15871 1414"/>
                              <a:gd name="T193" fmla="*/ T192 w 14458"/>
                              <a:gd name="T194" fmla="+- 0 5 5"/>
                              <a:gd name="T195" fmla="*/ 5 h 2840"/>
                              <a:gd name="T196" fmla="+- 0 5981 1414"/>
                              <a:gd name="T197" fmla="*/ T196 w 14458"/>
                              <a:gd name="T198" fmla="+- 0 5 5"/>
                              <a:gd name="T199" fmla="*/ 5 h 2840"/>
                              <a:gd name="T200" fmla="+- 0 2143 1414"/>
                              <a:gd name="T201" fmla="*/ T200 w 14458"/>
                              <a:gd name="T202" fmla="+- 0 5 5"/>
                              <a:gd name="T203" fmla="*/ 5 h 2840"/>
                              <a:gd name="T204" fmla="+- 0 1414 1414"/>
                              <a:gd name="T205" fmla="*/ T204 w 14458"/>
                              <a:gd name="T206" fmla="+- 0 5 5"/>
                              <a:gd name="T207" fmla="*/ 5 h 2840"/>
                              <a:gd name="T208" fmla="+- 0 1423 1414"/>
                              <a:gd name="T209" fmla="*/ T208 w 14458"/>
                              <a:gd name="T210" fmla="+- 0 14 5"/>
                              <a:gd name="T211" fmla="*/ 14 h 2840"/>
                              <a:gd name="T212" fmla="+- 0 5971 1414"/>
                              <a:gd name="T213" fmla="*/ T212 w 14458"/>
                              <a:gd name="T214" fmla="+- 0 14 5"/>
                              <a:gd name="T215" fmla="*/ 14 h 2840"/>
                              <a:gd name="T216" fmla="+- 0 15862 1414"/>
                              <a:gd name="T217" fmla="*/ T216 w 14458"/>
                              <a:gd name="T218" fmla="+- 0 14 5"/>
                              <a:gd name="T219" fmla="*/ 14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2840">
                                <a:moveTo>
                                  <a:pt x="6883" y="352"/>
                                </a:moveTo>
                                <a:lnTo>
                                  <a:pt x="9" y="352"/>
                                </a:lnTo>
                                <a:lnTo>
                                  <a:pt x="9" y="9"/>
                                </a:lnTo>
                                <a:lnTo>
                                  <a:pt x="0" y="9"/>
                                </a:lnTo>
                                <a:lnTo>
                                  <a:pt x="0" y="352"/>
                                </a:lnTo>
                                <a:lnTo>
                                  <a:pt x="0" y="362"/>
                                </a:lnTo>
                                <a:lnTo>
                                  <a:pt x="0" y="708"/>
                                </a:lnTo>
                                <a:lnTo>
                                  <a:pt x="0" y="717"/>
                                </a:lnTo>
                                <a:lnTo>
                                  <a:pt x="0" y="1063"/>
                                </a:lnTo>
                                <a:lnTo>
                                  <a:pt x="0" y="1072"/>
                                </a:lnTo>
                                <a:lnTo>
                                  <a:pt x="0" y="1418"/>
                                </a:lnTo>
                                <a:lnTo>
                                  <a:pt x="0" y="1428"/>
                                </a:lnTo>
                                <a:lnTo>
                                  <a:pt x="0" y="1773"/>
                                </a:lnTo>
                                <a:lnTo>
                                  <a:pt x="9" y="1773"/>
                                </a:lnTo>
                                <a:lnTo>
                                  <a:pt x="9" y="1428"/>
                                </a:lnTo>
                                <a:lnTo>
                                  <a:pt x="9" y="1418"/>
                                </a:lnTo>
                                <a:lnTo>
                                  <a:pt x="9" y="1072"/>
                                </a:lnTo>
                                <a:lnTo>
                                  <a:pt x="6883" y="1072"/>
                                </a:lnTo>
                                <a:lnTo>
                                  <a:pt x="6883" y="1063"/>
                                </a:lnTo>
                                <a:lnTo>
                                  <a:pt x="9" y="1063"/>
                                </a:lnTo>
                                <a:lnTo>
                                  <a:pt x="9" y="717"/>
                                </a:lnTo>
                                <a:lnTo>
                                  <a:pt x="9" y="708"/>
                                </a:lnTo>
                                <a:lnTo>
                                  <a:pt x="9" y="36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352"/>
                                </a:lnTo>
                                <a:close/>
                                <a:moveTo>
                                  <a:pt x="12456" y="352"/>
                                </a:moveTo>
                                <a:lnTo>
                                  <a:pt x="6892" y="352"/>
                                </a:lnTo>
                                <a:lnTo>
                                  <a:pt x="6883" y="35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708"/>
                                </a:lnTo>
                                <a:lnTo>
                                  <a:pt x="6883" y="717"/>
                                </a:lnTo>
                                <a:lnTo>
                                  <a:pt x="6883" y="1063"/>
                                </a:lnTo>
                                <a:lnTo>
                                  <a:pt x="6883" y="1072"/>
                                </a:lnTo>
                                <a:lnTo>
                                  <a:pt x="6892" y="1072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063"/>
                                </a:lnTo>
                                <a:lnTo>
                                  <a:pt x="6892" y="1063"/>
                                </a:lnTo>
                                <a:lnTo>
                                  <a:pt x="6892" y="717"/>
                                </a:lnTo>
                                <a:lnTo>
                                  <a:pt x="6892" y="708"/>
                                </a:lnTo>
                                <a:lnTo>
                                  <a:pt x="6892" y="36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352"/>
                                </a:lnTo>
                                <a:close/>
                                <a:moveTo>
                                  <a:pt x="14457" y="1773"/>
                                </a:moveTo>
                                <a:lnTo>
                                  <a:pt x="14448" y="177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2128"/>
                                </a:lnTo>
                                <a:lnTo>
                                  <a:pt x="14448" y="2138"/>
                                </a:lnTo>
                                <a:lnTo>
                                  <a:pt x="14448" y="2484"/>
                                </a:lnTo>
                                <a:lnTo>
                                  <a:pt x="10245" y="2484"/>
                                </a:lnTo>
                                <a:lnTo>
                                  <a:pt x="10245" y="2138"/>
                                </a:lnTo>
                                <a:lnTo>
                                  <a:pt x="10245" y="2128"/>
                                </a:lnTo>
                                <a:lnTo>
                                  <a:pt x="10245" y="1783"/>
                                </a:lnTo>
                                <a:lnTo>
                                  <a:pt x="12456" y="1783"/>
                                </a:lnTo>
                                <a:lnTo>
                                  <a:pt x="12465" y="178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56" y="1773"/>
                                </a:lnTo>
                                <a:lnTo>
                                  <a:pt x="10245" y="1773"/>
                                </a:lnTo>
                                <a:lnTo>
                                  <a:pt x="10236" y="177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2128"/>
                                </a:lnTo>
                                <a:lnTo>
                                  <a:pt x="10236" y="2138"/>
                                </a:lnTo>
                                <a:lnTo>
                                  <a:pt x="10236" y="2484"/>
                                </a:lnTo>
                                <a:lnTo>
                                  <a:pt x="9" y="2484"/>
                                </a:lnTo>
                                <a:lnTo>
                                  <a:pt x="9" y="2138"/>
                                </a:lnTo>
                                <a:lnTo>
                                  <a:pt x="9" y="2128"/>
                                </a:lnTo>
                                <a:lnTo>
                                  <a:pt x="9" y="178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1773"/>
                                </a:lnTo>
                                <a:lnTo>
                                  <a:pt x="9" y="1773"/>
                                </a:lnTo>
                                <a:lnTo>
                                  <a:pt x="0" y="1773"/>
                                </a:lnTo>
                                <a:lnTo>
                                  <a:pt x="0" y="1783"/>
                                </a:lnTo>
                                <a:lnTo>
                                  <a:pt x="0" y="2128"/>
                                </a:lnTo>
                                <a:lnTo>
                                  <a:pt x="0" y="2138"/>
                                </a:lnTo>
                                <a:lnTo>
                                  <a:pt x="0" y="2484"/>
                                </a:lnTo>
                                <a:lnTo>
                                  <a:pt x="0" y="2493"/>
                                </a:lnTo>
                                <a:lnTo>
                                  <a:pt x="0" y="2839"/>
                                </a:lnTo>
                                <a:lnTo>
                                  <a:pt x="9" y="2839"/>
                                </a:lnTo>
                                <a:lnTo>
                                  <a:pt x="9" y="2493"/>
                                </a:lnTo>
                                <a:lnTo>
                                  <a:pt x="10236" y="2493"/>
                                </a:lnTo>
                                <a:lnTo>
                                  <a:pt x="10245" y="2493"/>
                                </a:lnTo>
                                <a:lnTo>
                                  <a:pt x="14448" y="2493"/>
                                </a:lnTo>
                                <a:lnTo>
                                  <a:pt x="14448" y="2839"/>
                                </a:lnTo>
                                <a:lnTo>
                                  <a:pt x="14457" y="2839"/>
                                </a:lnTo>
                                <a:lnTo>
                                  <a:pt x="14457" y="2493"/>
                                </a:lnTo>
                                <a:lnTo>
                                  <a:pt x="14457" y="2484"/>
                                </a:lnTo>
                                <a:lnTo>
                                  <a:pt x="14457" y="2138"/>
                                </a:lnTo>
                                <a:lnTo>
                                  <a:pt x="14457" y="2128"/>
                                </a:lnTo>
                                <a:lnTo>
                                  <a:pt x="14457" y="1783"/>
                                </a:lnTo>
                                <a:lnTo>
                                  <a:pt x="14457" y="1773"/>
                                </a:lnTo>
                                <a:close/>
                                <a:moveTo>
                                  <a:pt x="14457" y="9"/>
                                </a:moveTo>
                                <a:lnTo>
                                  <a:pt x="14448" y="9"/>
                                </a:lnTo>
                                <a:lnTo>
                                  <a:pt x="14448" y="35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708"/>
                                </a:lnTo>
                                <a:lnTo>
                                  <a:pt x="14448" y="717"/>
                                </a:lnTo>
                                <a:lnTo>
                                  <a:pt x="14448" y="1063"/>
                                </a:lnTo>
                                <a:lnTo>
                                  <a:pt x="12465" y="1063"/>
                                </a:lnTo>
                                <a:lnTo>
                                  <a:pt x="12465" y="717"/>
                                </a:lnTo>
                                <a:lnTo>
                                  <a:pt x="12465" y="708"/>
                                </a:lnTo>
                                <a:lnTo>
                                  <a:pt x="12465" y="36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352"/>
                                </a:lnTo>
                                <a:lnTo>
                                  <a:pt x="12465" y="352"/>
                                </a:lnTo>
                                <a:lnTo>
                                  <a:pt x="12456" y="35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708"/>
                                </a:lnTo>
                                <a:lnTo>
                                  <a:pt x="12456" y="717"/>
                                </a:lnTo>
                                <a:lnTo>
                                  <a:pt x="12456" y="1063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418"/>
                                </a:lnTo>
                                <a:lnTo>
                                  <a:pt x="12456" y="1428"/>
                                </a:lnTo>
                                <a:lnTo>
                                  <a:pt x="12456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65" y="1428"/>
                                </a:lnTo>
                                <a:lnTo>
                                  <a:pt x="12465" y="1418"/>
                                </a:lnTo>
                                <a:lnTo>
                                  <a:pt x="12465" y="1072"/>
                                </a:lnTo>
                                <a:lnTo>
                                  <a:pt x="14448" y="1072"/>
                                </a:lnTo>
                                <a:lnTo>
                                  <a:pt x="14448" y="1418"/>
                                </a:lnTo>
                                <a:lnTo>
                                  <a:pt x="14448" y="1428"/>
                                </a:lnTo>
                                <a:lnTo>
                                  <a:pt x="14448" y="1773"/>
                                </a:lnTo>
                                <a:lnTo>
                                  <a:pt x="14457" y="1773"/>
                                </a:lnTo>
                                <a:lnTo>
                                  <a:pt x="14457" y="1428"/>
                                </a:lnTo>
                                <a:lnTo>
                                  <a:pt x="14457" y="1418"/>
                                </a:lnTo>
                                <a:lnTo>
                                  <a:pt x="14457" y="1072"/>
                                </a:lnTo>
                                <a:lnTo>
                                  <a:pt x="14457" y="1063"/>
                                </a:lnTo>
                                <a:lnTo>
                                  <a:pt x="14457" y="717"/>
                                </a:lnTo>
                                <a:lnTo>
                                  <a:pt x="14457" y="708"/>
                                </a:lnTo>
                                <a:lnTo>
                                  <a:pt x="14457" y="362"/>
                                </a:lnTo>
                                <a:lnTo>
                                  <a:pt x="14457" y="352"/>
                                </a:lnTo>
                                <a:lnTo>
                                  <a:pt x="14457" y="9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729" y="9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67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7"/>
                        <wps:cNvSpPr>
                          <a:spLocks/>
                        </wps:cNvSpPr>
                        <wps:spPr bwMode="auto">
                          <a:xfrm>
                            <a:off x="1423" y="2853"/>
                            <a:ext cx="14436" cy="346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2853 2853"/>
                              <a:gd name="T3" fmla="*/ 2853 h 346"/>
                              <a:gd name="T4" fmla="+- 0 1423 1423"/>
                              <a:gd name="T5" fmla="*/ T4 w 14436"/>
                              <a:gd name="T6" fmla="+- 0 2853 2853"/>
                              <a:gd name="T7" fmla="*/ 2853 h 346"/>
                              <a:gd name="T8" fmla="+- 0 1423 1423"/>
                              <a:gd name="T9" fmla="*/ T8 w 14436"/>
                              <a:gd name="T10" fmla="+- 0 3199 2853"/>
                              <a:gd name="T11" fmla="*/ 3199 h 346"/>
                              <a:gd name="T12" fmla="+- 0 1488 1423"/>
                              <a:gd name="T13" fmla="*/ T12 w 14436"/>
                              <a:gd name="T14" fmla="+- 0 3199 2853"/>
                              <a:gd name="T15" fmla="*/ 3199 h 346"/>
                              <a:gd name="T16" fmla="+- 0 1488 1423"/>
                              <a:gd name="T17" fmla="*/ T16 w 14436"/>
                              <a:gd name="T18" fmla="+- 0 2853 2853"/>
                              <a:gd name="T19" fmla="*/ 2853 h 346"/>
                              <a:gd name="T20" fmla="+- 0 15859 1423"/>
                              <a:gd name="T21" fmla="*/ T20 w 14436"/>
                              <a:gd name="T22" fmla="+- 0 2853 2853"/>
                              <a:gd name="T23" fmla="*/ 2853 h 346"/>
                              <a:gd name="T24" fmla="+- 0 15794 1423"/>
                              <a:gd name="T25" fmla="*/ T24 w 14436"/>
                              <a:gd name="T26" fmla="+- 0 2853 2853"/>
                              <a:gd name="T27" fmla="*/ 2853 h 346"/>
                              <a:gd name="T28" fmla="+- 0 1488 1423"/>
                              <a:gd name="T29" fmla="*/ T28 w 14436"/>
                              <a:gd name="T30" fmla="+- 0 2853 2853"/>
                              <a:gd name="T31" fmla="*/ 2853 h 346"/>
                              <a:gd name="T32" fmla="+- 0 1488 1423"/>
                              <a:gd name="T33" fmla="*/ T32 w 14436"/>
                              <a:gd name="T34" fmla="+- 0 3199 2853"/>
                              <a:gd name="T35" fmla="*/ 3199 h 346"/>
                              <a:gd name="T36" fmla="+- 0 15794 1423"/>
                              <a:gd name="T37" fmla="*/ T36 w 14436"/>
                              <a:gd name="T38" fmla="+- 0 3199 2853"/>
                              <a:gd name="T39" fmla="*/ 3199 h 346"/>
                              <a:gd name="T40" fmla="+- 0 15859 1423"/>
                              <a:gd name="T41" fmla="*/ T40 w 14436"/>
                              <a:gd name="T42" fmla="+- 0 3199 2853"/>
                              <a:gd name="T43" fmla="*/ 3199 h 346"/>
                              <a:gd name="T44" fmla="+- 0 15859 1423"/>
                              <a:gd name="T45" fmla="*/ T44 w 14436"/>
                              <a:gd name="T46" fmla="+- 0 2853 2853"/>
                              <a:gd name="T47" fmla="*/ 2853 h 3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4436" h="346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6"/>
                                </a:lnTo>
                                <a:lnTo>
                                  <a:pt x="65" y="346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6"/>
                                </a:lnTo>
                                <a:lnTo>
                                  <a:pt x="14371" y="346"/>
                                </a:lnTo>
                                <a:lnTo>
                                  <a:pt x="14436" y="346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8"/>
                        <wps:cNvSpPr>
                          <a:spLocks/>
                        </wps:cNvSpPr>
                        <wps:spPr bwMode="auto">
                          <a:xfrm>
                            <a:off x="1413" y="2843"/>
                            <a:ext cx="14458" cy="1174"/>
                          </a:xfrm>
                          <a:custGeom>
                            <a:avLst/>
                            <a:gdLst>
                              <a:gd name="T0" fmla="+- 0 4253 1414"/>
                              <a:gd name="T1" fmla="*/ T0 w 14458"/>
                              <a:gd name="T2" fmla="+- 0 3564 2844"/>
                              <a:gd name="T3" fmla="*/ 3564 h 1174"/>
                              <a:gd name="T4" fmla="+- 0 1423 1414"/>
                              <a:gd name="T5" fmla="*/ T4 w 14458"/>
                              <a:gd name="T6" fmla="+- 0 4008 2844"/>
                              <a:gd name="T7" fmla="*/ 4008 h 1174"/>
                              <a:gd name="T8" fmla="+- 0 1414 1414"/>
                              <a:gd name="T9" fmla="*/ T8 w 14458"/>
                              <a:gd name="T10" fmla="+- 0 3564 2844"/>
                              <a:gd name="T11" fmla="*/ 3564 h 1174"/>
                              <a:gd name="T12" fmla="+- 0 1414 1414"/>
                              <a:gd name="T13" fmla="*/ T12 w 14458"/>
                              <a:gd name="T14" fmla="+- 0 4008 2844"/>
                              <a:gd name="T15" fmla="*/ 4008 h 1174"/>
                              <a:gd name="T16" fmla="+- 0 1423 1414"/>
                              <a:gd name="T17" fmla="*/ T16 w 14458"/>
                              <a:gd name="T18" fmla="+- 0 4017 2844"/>
                              <a:gd name="T19" fmla="*/ 4017 h 1174"/>
                              <a:gd name="T20" fmla="+- 0 4253 1414"/>
                              <a:gd name="T21" fmla="*/ T20 w 14458"/>
                              <a:gd name="T22" fmla="+- 0 4017 2844"/>
                              <a:gd name="T23" fmla="*/ 4017 h 1174"/>
                              <a:gd name="T24" fmla="+- 0 4262 1414"/>
                              <a:gd name="T25" fmla="*/ T24 w 14458"/>
                              <a:gd name="T26" fmla="+- 0 4008 2844"/>
                              <a:gd name="T27" fmla="*/ 4008 h 1174"/>
                              <a:gd name="T28" fmla="+- 0 4262 1414"/>
                              <a:gd name="T29" fmla="*/ T28 w 14458"/>
                              <a:gd name="T30" fmla="+- 0 3564 2844"/>
                              <a:gd name="T31" fmla="*/ 3564 h 1174"/>
                              <a:gd name="T32" fmla="+- 0 10870 1414"/>
                              <a:gd name="T33" fmla="*/ T32 w 14458"/>
                              <a:gd name="T34" fmla="+- 0 3233 2844"/>
                              <a:gd name="T35" fmla="*/ 3233 h 1174"/>
                              <a:gd name="T36" fmla="+- 0 10860 1414"/>
                              <a:gd name="T37" fmla="*/ T36 w 14458"/>
                              <a:gd name="T38" fmla="+- 0 3233 2844"/>
                              <a:gd name="T39" fmla="*/ 3233 h 1174"/>
                              <a:gd name="T40" fmla="+- 0 10860 1414"/>
                              <a:gd name="T41" fmla="*/ T40 w 14458"/>
                              <a:gd name="T42" fmla="+- 0 3629 2844"/>
                              <a:gd name="T43" fmla="*/ 3629 h 1174"/>
                              <a:gd name="T44" fmla="+- 0 10870 1414"/>
                              <a:gd name="T45" fmla="*/ T44 w 14458"/>
                              <a:gd name="T46" fmla="+- 0 3638 2844"/>
                              <a:gd name="T47" fmla="*/ 3638 h 1174"/>
                              <a:gd name="T48" fmla="+- 0 15859 1414"/>
                              <a:gd name="T49" fmla="*/ T48 w 14458"/>
                              <a:gd name="T50" fmla="+- 0 3638 2844"/>
                              <a:gd name="T51" fmla="*/ 3638 h 1174"/>
                              <a:gd name="T52" fmla="+- 0 10870 1414"/>
                              <a:gd name="T53" fmla="*/ T52 w 14458"/>
                              <a:gd name="T54" fmla="+- 0 3629 2844"/>
                              <a:gd name="T55" fmla="*/ 3629 h 1174"/>
                              <a:gd name="T56" fmla="+- 0 15859 1414"/>
                              <a:gd name="T57" fmla="*/ T56 w 14458"/>
                              <a:gd name="T58" fmla="+- 0 3242 2844"/>
                              <a:gd name="T59" fmla="*/ 3242 h 1174"/>
                              <a:gd name="T60" fmla="+- 0 15862 1414"/>
                              <a:gd name="T61" fmla="*/ T60 w 14458"/>
                              <a:gd name="T62" fmla="+- 0 2844 2844"/>
                              <a:gd name="T63" fmla="*/ 2844 h 1174"/>
                              <a:gd name="T64" fmla="+- 0 1423 1414"/>
                              <a:gd name="T65" fmla="*/ T64 w 14458"/>
                              <a:gd name="T66" fmla="+- 0 2844 2844"/>
                              <a:gd name="T67" fmla="*/ 2844 h 1174"/>
                              <a:gd name="T68" fmla="+- 0 1414 1414"/>
                              <a:gd name="T69" fmla="*/ T68 w 14458"/>
                              <a:gd name="T70" fmla="+- 0 2853 2844"/>
                              <a:gd name="T71" fmla="*/ 2853 h 1174"/>
                              <a:gd name="T72" fmla="+- 0 1414 1414"/>
                              <a:gd name="T73" fmla="*/ T72 w 14458"/>
                              <a:gd name="T74" fmla="+- 0 3209 2844"/>
                              <a:gd name="T75" fmla="*/ 3209 h 1174"/>
                              <a:gd name="T76" fmla="+- 0 1414 1414"/>
                              <a:gd name="T77" fmla="*/ T76 w 14458"/>
                              <a:gd name="T78" fmla="+- 0 3554 2844"/>
                              <a:gd name="T79" fmla="*/ 3554 h 1174"/>
                              <a:gd name="T80" fmla="+- 0 1423 1414"/>
                              <a:gd name="T81" fmla="*/ T80 w 14458"/>
                              <a:gd name="T82" fmla="+- 0 3564 2844"/>
                              <a:gd name="T83" fmla="*/ 3564 h 1174"/>
                              <a:gd name="T84" fmla="+- 0 1423 1414"/>
                              <a:gd name="T85" fmla="*/ T84 w 14458"/>
                              <a:gd name="T86" fmla="+- 0 3554 2844"/>
                              <a:gd name="T87" fmla="*/ 3554 h 1174"/>
                              <a:gd name="T88" fmla="+- 0 4253 1414"/>
                              <a:gd name="T89" fmla="*/ T88 w 14458"/>
                              <a:gd name="T90" fmla="+- 0 3209 2844"/>
                              <a:gd name="T91" fmla="*/ 3209 h 1174"/>
                              <a:gd name="T92" fmla="+- 0 4253 1414"/>
                              <a:gd name="T93" fmla="*/ T92 w 14458"/>
                              <a:gd name="T94" fmla="+- 0 3554 2844"/>
                              <a:gd name="T95" fmla="*/ 3554 h 1174"/>
                              <a:gd name="T96" fmla="+- 0 4262 1414"/>
                              <a:gd name="T97" fmla="*/ T96 w 14458"/>
                              <a:gd name="T98" fmla="+- 0 3564 2844"/>
                              <a:gd name="T99" fmla="*/ 3564 h 1174"/>
                              <a:gd name="T100" fmla="+- 0 4262 1414"/>
                              <a:gd name="T101" fmla="*/ T100 w 14458"/>
                              <a:gd name="T102" fmla="+- 0 3554 2844"/>
                              <a:gd name="T103" fmla="*/ 3554 h 1174"/>
                              <a:gd name="T104" fmla="+- 0 4262 1414"/>
                              <a:gd name="T105" fmla="*/ T104 w 14458"/>
                              <a:gd name="T106" fmla="+- 0 3199 2844"/>
                              <a:gd name="T107" fmla="*/ 3199 h 1174"/>
                              <a:gd name="T108" fmla="+- 0 1423 1414"/>
                              <a:gd name="T109" fmla="*/ T108 w 14458"/>
                              <a:gd name="T110" fmla="+- 0 3199 2844"/>
                              <a:gd name="T111" fmla="*/ 3199 h 1174"/>
                              <a:gd name="T112" fmla="+- 0 15862 1414"/>
                              <a:gd name="T113" fmla="*/ T112 w 14458"/>
                              <a:gd name="T114" fmla="+- 0 2853 2844"/>
                              <a:gd name="T115" fmla="*/ 2853 h 1174"/>
                              <a:gd name="T116" fmla="+- 0 15871 1414"/>
                              <a:gd name="T117" fmla="*/ T116 w 14458"/>
                              <a:gd name="T118" fmla="+- 0 3564 2844"/>
                              <a:gd name="T119" fmla="*/ 3564 h 1174"/>
                              <a:gd name="T120" fmla="+- 0 15862 1414"/>
                              <a:gd name="T121" fmla="*/ T120 w 14458"/>
                              <a:gd name="T122" fmla="+- 0 4008 2844"/>
                              <a:gd name="T123" fmla="*/ 4008 h 1174"/>
                              <a:gd name="T124" fmla="+- 0 10757 1414"/>
                              <a:gd name="T125" fmla="*/ T124 w 14458"/>
                              <a:gd name="T126" fmla="+- 0 3564 2844"/>
                              <a:gd name="T127" fmla="*/ 3564 h 1174"/>
                              <a:gd name="T128" fmla="+- 0 10747 1414"/>
                              <a:gd name="T129" fmla="*/ T128 w 14458"/>
                              <a:gd name="T130" fmla="+- 0 3602 2844"/>
                              <a:gd name="T131" fmla="*/ 3602 h 1174"/>
                              <a:gd name="T132" fmla="+- 0 4262 1414"/>
                              <a:gd name="T133" fmla="*/ T132 w 14458"/>
                              <a:gd name="T134" fmla="+- 0 3612 2844"/>
                              <a:gd name="T135" fmla="*/ 3612 h 1174"/>
                              <a:gd name="T136" fmla="+- 0 10747 1414"/>
                              <a:gd name="T137" fmla="*/ T136 w 14458"/>
                              <a:gd name="T138" fmla="+- 0 3998 2844"/>
                              <a:gd name="T139" fmla="*/ 3998 h 1174"/>
                              <a:gd name="T140" fmla="+- 0 4262 1414"/>
                              <a:gd name="T141" fmla="*/ T140 w 14458"/>
                              <a:gd name="T142" fmla="+- 0 4008 2844"/>
                              <a:gd name="T143" fmla="*/ 4008 h 1174"/>
                              <a:gd name="T144" fmla="+- 0 4262 1414"/>
                              <a:gd name="T145" fmla="*/ T144 w 14458"/>
                              <a:gd name="T146" fmla="+- 0 4017 2844"/>
                              <a:gd name="T147" fmla="*/ 4017 h 1174"/>
                              <a:gd name="T148" fmla="+- 0 10757 1414"/>
                              <a:gd name="T149" fmla="*/ T148 w 14458"/>
                              <a:gd name="T150" fmla="+- 0 4017 2844"/>
                              <a:gd name="T151" fmla="*/ 4017 h 1174"/>
                              <a:gd name="T152" fmla="+- 0 15871 1414"/>
                              <a:gd name="T153" fmla="*/ T152 w 14458"/>
                              <a:gd name="T154" fmla="+- 0 4017 2844"/>
                              <a:gd name="T155" fmla="*/ 4017 h 1174"/>
                              <a:gd name="T156" fmla="+- 0 15871 1414"/>
                              <a:gd name="T157" fmla="*/ T156 w 14458"/>
                              <a:gd name="T158" fmla="+- 0 4008 2844"/>
                              <a:gd name="T159" fmla="*/ 4008 h 1174"/>
                              <a:gd name="T160" fmla="+- 0 15871 1414"/>
                              <a:gd name="T161" fmla="*/ T160 w 14458"/>
                              <a:gd name="T162" fmla="+- 0 2844 2844"/>
                              <a:gd name="T163" fmla="*/ 2844 h 1174"/>
                              <a:gd name="T164" fmla="+- 0 15862 1414"/>
                              <a:gd name="T165" fmla="*/ T164 w 14458"/>
                              <a:gd name="T166" fmla="+- 0 2853 2844"/>
                              <a:gd name="T167" fmla="*/ 2853 h 1174"/>
                              <a:gd name="T168" fmla="+- 0 10757 1414"/>
                              <a:gd name="T169" fmla="*/ T168 w 14458"/>
                              <a:gd name="T170" fmla="+- 0 3199 2844"/>
                              <a:gd name="T171" fmla="*/ 3199 h 1174"/>
                              <a:gd name="T172" fmla="+- 0 4262 1414"/>
                              <a:gd name="T173" fmla="*/ T172 w 14458"/>
                              <a:gd name="T174" fmla="+- 0 3199 2844"/>
                              <a:gd name="T175" fmla="*/ 3199 h 1174"/>
                              <a:gd name="T176" fmla="+- 0 4262 1414"/>
                              <a:gd name="T177" fmla="*/ T176 w 14458"/>
                              <a:gd name="T178" fmla="+- 0 3209 2844"/>
                              <a:gd name="T179" fmla="*/ 3209 h 1174"/>
                              <a:gd name="T180" fmla="+- 0 10747 1414"/>
                              <a:gd name="T181" fmla="*/ T180 w 14458"/>
                              <a:gd name="T182" fmla="+- 0 3218 2844"/>
                              <a:gd name="T183" fmla="*/ 3218 h 1174"/>
                              <a:gd name="T184" fmla="+- 0 10747 1414"/>
                              <a:gd name="T185" fmla="*/ T184 w 14458"/>
                              <a:gd name="T186" fmla="+- 0 3554 2844"/>
                              <a:gd name="T187" fmla="*/ 3554 h 1174"/>
                              <a:gd name="T188" fmla="+- 0 10757 1414"/>
                              <a:gd name="T189" fmla="*/ T188 w 14458"/>
                              <a:gd name="T190" fmla="+- 0 3564 2844"/>
                              <a:gd name="T191" fmla="*/ 3564 h 1174"/>
                              <a:gd name="T192" fmla="+- 0 10757 1414"/>
                              <a:gd name="T193" fmla="*/ T192 w 14458"/>
                              <a:gd name="T194" fmla="+- 0 3554 2844"/>
                              <a:gd name="T195" fmla="*/ 3554 h 1174"/>
                              <a:gd name="T196" fmla="+- 0 15862 1414"/>
                              <a:gd name="T197" fmla="*/ T196 w 14458"/>
                              <a:gd name="T198" fmla="+- 0 3209 2844"/>
                              <a:gd name="T199" fmla="*/ 3209 h 1174"/>
                              <a:gd name="T200" fmla="+- 0 15862 1414"/>
                              <a:gd name="T201" fmla="*/ T200 w 14458"/>
                              <a:gd name="T202" fmla="+- 0 3554 2844"/>
                              <a:gd name="T203" fmla="*/ 3554 h 1174"/>
                              <a:gd name="T204" fmla="+- 0 15871 1414"/>
                              <a:gd name="T205" fmla="*/ T204 w 14458"/>
                              <a:gd name="T206" fmla="+- 0 3564 2844"/>
                              <a:gd name="T207" fmla="*/ 3564 h 1174"/>
                              <a:gd name="T208" fmla="+- 0 15871 1414"/>
                              <a:gd name="T209" fmla="*/ T208 w 14458"/>
                              <a:gd name="T210" fmla="+- 0 3554 2844"/>
                              <a:gd name="T211" fmla="*/ 3554 h 1174"/>
                              <a:gd name="T212" fmla="+- 0 15871 1414"/>
                              <a:gd name="T213" fmla="*/ T212 w 14458"/>
                              <a:gd name="T214" fmla="+- 0 3199 2844"/>
                              <a:gd name="T215" fmla="*/ 3199 h 1174"/>
                              <a:gd name="T216" fmla="+- 0 15871 1414"/>
                              <a:gd name="T217" fmla="*/ T216 w 14458"/>
                              <a:gd name="T218" fmla="+- 0 2844 2844"/>
                              <a:gd name="T219" fmla="*/ 2844 h 1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1174">
                                <a:moveTo>
                                  <a:pt x="2848" y="720"/>
                                </a:moveTo>
                                <a:lnTo>
                                  <a:pt x="2839" y="720"/>
                                </a:lnTo>
                                <a:lnTo>
                                  <a:pt x="2839" y="1164"/>
                                </a:lnTo>
                                <a:lnTo>
                                  <a:pt x="9" y="1164"/>
                                </a:lnTo>
                                <a:lnTo>
                                  <a:pt x="9" y="720"/>
                                </a:lnTo>
                                <a:lnTo>
                                  <a:pt x="0" y="720"/>
                                </a:lnTo>
                                <a:lnTo>
                                  <a:pt x="0" y="1164"/>
                                </a:lnTo>
                                <a:lnTo>
                                  <a:pt x="0" y="1173"/>
                                </a:lnTo>
                                <a:lnTo>
                                  <a:pt x="9" y="1173"/>
                                </a:lnTo>
                                <a:lnTo>
                                  <a:pt x="2839" y="1173"/>
                                </a:lnTo>
                                <a:lnTo>
                                  <a:pt x="2848" y="1173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720"/>
                                </a:lnTo>
                                <a:close/>
                                <a:moveTo>
                                  <a:pt x="14445" y="389"/>
                                </a:moveTo>
                                <a:lnTo>
                                  <a:pt x="9456" y="389"/>
                                </a:lnTo>
                                <a:lnTo>
                                  <a:pt x="9446" y="389"/>
                                </a:lnTo>
                                <a:lnTo>
                                  <a:pt x="9446" y="398"/>
                                </a:lnTo>
                                <a:lnTo>
                                  <a:pt x="9446" y="785"/>
                                </a:lnTo>
                                <a:lnTo>
                                  <a:pt x="9446" y="794"/>
                                </a:lnTo>
                                <a:lnTo>
                                  <a:pt x="9456" y="794"/>
                                </a:lnTo>
                                <a:lnTo>
                                  <a:pt x="14445" y="794"/>
                                </a:lnTo>
                                <a:lnTo>
                                  <a:pt x="14445" y="785"/>
                                </a:lnTo>
                                <a:lnTo>
                                  <a:pt x="9456" y="785"/>
                                </a:lnTo>
                                <a:lnTo>
                                  <a:pt x="9456" y="398"/>
                                </a:lnTo>
                                <a:lnTo>
                                  <a:pt x="14445" y="398"/>
                                </a:lnTo>
                                <a:lnTo>
                                  <a:pt x="14445" y="389"/>
                                </a:lnTo>
                                <a:close/>
                                <a:moveTo>
                                  <a:pt x="14448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55"/>
                                </a:lnTo>
                                <a:lnTo>
                                  <a:pt x="0" y="365"/>
                                </a:lnTo>
                                <a:lnTo>
                                  <a:pt x="0" y="710"/>
                                </a:lnTo>
                                <a:lnTo>
                                  <a:pt x="0" y="720"/>
                                </a:lnTo>
                                <a:lnTo>
                                  <a:pt x="9" y="720"/>
                                </a:lnTo>
                                <a:lnTo>
                                  <a:pt x="9" y="710"/>
                                </a:lnTo>
                                <a:lnTo>
                                  <a:pt x="9" y="365"/>
                                </a:lnTo>
                                <a:lnTo>
                                  <a:pt x="2839" y="365"/>
                                </a:lnTo>
                                <a:lnTo>
                                  <a:pt x="2839" y="710"/>
                                </a:lnTo>
                                <a:lnTo>
                                  <a:pt x="2839" y="720"/>
                                </a:lnTo>
                                <a:lnTo>
                                  <a:pt x="2848" y="720"/>
                                </a:lnTo>
                                <a:lnTo>
                                  <a:pt x="2848" y="710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55"/>
                                </a:lnTo>
                                <a:lnTo>
                                  <a:pt x="2839" y="355"/>
                                </a:lnTo>
                                <a:lnTo>
                                  <a:pt x="9" y="355"/>
                                </a:lnTo>
                                <a:lnTo>
                                  <a:pt x="9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0"/>
                                </a:lnTo>
                                <a:close/>
                                <a:moveTo>
                                  <a:pt x="14457" y="720"/>
                                </a:moveTo>
                                <a:lnTo>
                                  <a:pt x="14448" y="720"/>
                                </a:lnTo>
                                <a:lnTo>
                                  <a:pt x="14448" y="1164"/>
                                </a:lnTo>
                                <a:lnTo>
                                  <a:pt x="9343" y="1164"/>
                                </a:lnTo>
                                <a:lnTo>
                                  <a:pt x="9343" y="720"/>
                                </a:lnTo>
                                <a:lnTo>
                                  <a:pt x="9333" y="720"/>
                                </a:lnTo>
                                <a:lnTo>
                                  <a:pt x="9333" y="758"/>
                                </a:lnTo>
                                <a:lnTo>
                                  <a:pt x="2848" y="758"/>
                                </a:lnTo>
                                <a:lnTo>
                                  <a:pt x="2848" y="768"/>
                                </a:lnTo>
                                <a:lnTo>
                                  <a:pt x="9333" y="768"/>
                                </a:lnTo>
                                <a:lnTo>
                                  <a:pt x="9333" y="1154"/>
                                </a:lnTo>
                                <a:lnTo>
                                  <a:pt x="2848" y="1154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1173"/>
                                </a:lnTo>
                                <a:lnTo>
                                  <a:pt x="9333" y="1173"/>
                                </a:lnTo>
                                <a:lnTo>
                                  <a:pt x="9343" y="1173"/>
                                </a:lnTo>
                                <a:lnTo>
                                  <a:pt x="14448" y="1173"/>
                                </a:lnTo>
                                <a:lnTo>
                                  <a:pt x="14457" y="1173"/>
                                </a:lnTo>
                                <a:lnTo>
                                  <a:pt x="14457" y="1164"/>
                                </a:lnTo>
                                <a:lnTo>
                                  <a:pt x="14457" y="72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355"/>
                                </a:lnTo>
                                <a:lnTo>
                                  <a:pt x="9343" y="355"/>
                                </a:lnTo>
                                <a:lnTo>
                                  <a:pt x="9333" y="355"/>
                                </a:lnTo>
                                <a:lnTo>
                                  <a:pt x="2848" y="355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74"/>
                                </a:lnTo>
                                <a:lnTo>
                                  <a:pt x="9333" y="374"/>
                                </a:lnTo>
                                <a:lnTo>
                                  <a:pt x="9333" y="710"/>
                                </a:lnTo>
                                <a:lnTo>
                                  <a:pt x="9333" y="720"/>
                                </a:lnTo>
                                <a:lnTo>
                                  <a:pt x="9343" y="720"/>
                                </a:lnTo>
                                <a:lnTo>
                                  <a:pt x="9343" y="710"/>
                                </a:lnTo>
                                <a:lnTo>
                                  <a:pt x="9343" y="365"/>
                                </a:lnTo>
                                <a:lnTo>
                                  <a:pt x="14448" y="365"/>
                                </a:lnTo>
                                <a:lnTo>
                                  <a:pt x="14448" y="710"/>
                                </a:lnTo>
                                <a:lnTo>
                                  <a:pt x="14448" y="720"/>
                                </a:lnTo>
                                <a:lnTo>
                                  <a:pt x="14457" y="720"/>
                                </a:lnTo>
                                <a:lnTo>
                                  <a:pt x="14457" y="710"/>
                                </a:lnTo>
                                <a:lnTo>
                                  <a:pt x="14457" y="365"/>
                                </a:lnTo>
                                <a:lnTo>
                                  <a:pt x="14457" y="355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" o:spid="_x0000_s1026" style="position:absolute;margin-left:70.7pt;margin-top:-191.55pt;width:722.9pt;height:392.4pt;z-index:-251657216;mso-position-horizontal-relative:page" coordorigin="1414,-3831" coordsize="14458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">
                <v:shape id="AutoShape 3" o:spid="_x0000_s1027" style="position:absolute;left:1413;top:-3831;width:14458;height:3144;visibility:visible;mso-wrap-style:square;v-text-anchor:top" coordsize="14458,3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kW/MIA&#10;AADaAAAADwAAAGRycy9kb3ducmV2LnhtbESP3WrCQBSE7wXfYTlC78zGXqQSs4oo0kpB0PgAh+wx&#10;CWbPhuw2P2/fLRS8HGbmGybbjaYRPXWutqxgFcUgiAuray4V3PPTcg3CeWSNjWVSMJGD3XY+yzDV&#10;duAr9TdfigBhl6KCyvs2ldIVFRl0kW2Jg/ewnUEfZFdK3eEQ4KaR73GcSIM1h4UKWzpUVDxvP0bB&#10;9Xguc1kcPvPjN9N5ssn6MiVKvS3G/QaEp9G/wv/tL63gA/6uhBs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Rb8wgAAANoAAAAPAAAAAAAAAAAAAAAAAJgCAABkcnMvZG93&#10;bnJldi54bWxQSwUGAAAAAAQABAD1AAAAhwMAAAAA&#10;" path="m11383,l9772,r-9,l9763,10r,1034l9763,1054r,1037l8198,2091r,-1037l9763,1054r,-10l8198,1044r,-1034l9763,10r,-10l8198,r-10,l8188,10r,1034l8188,1054r,1037l6307,2091r,-1037l8188,1054r,-10l6307,1044r,-1034l8188,10r,-10l6307,r-10,l6297,10r,1034l6297,1054r,1037l4567,2091r,-1037l6297,1054r,-10l4567,1044r,-1034l6297,10r,-10l4567,r-10,l4557,10r,1034l4557,1054r,1037l739,2091r,-1037l4557,1054r,-10l739,1044,739,10,739,,729,r,10l729,1044r,10l729,2091r,9l729,3135r-720,l9,2100r720,l729,2091r-720,l9,1054r720,l729,1044r-720,l9,10,,10,,1044r,10l,2091r,9l,3135r,9l9,3144r720,l739,3144r,-9l739,2100r3818,l4557,3135r10,l4567,2100r1730,l6297,3135r10,l6307,2100r1881,l8188,3135r10,l8198,2100r1565,l9763,3135r9,l9772,2100r1611,l11383,2091r-1611,l9772,1054r1611,l11383,1044r-1611,l9772,10r1611,l11383,xm14457,r-9,l14448,10r,1034l14448,1054r,1037l11392,2091r,-1037l14448,1054r,-10l11392,1044r,-1034l14448,10r,-10l11392,r-9,l11383,10r,1034l11383,1054r,1037l11383,2100r,1035l11392,3135r,-1035l14448,2100r,1035l14457,3135r,-1035l14457,2091r,-1037l14457,1044r,-1034l14457,xe" fillcolor="black" stroked="f">
                  <v:path arrowok="t" o:connecttype="custom" o:connectlocs="9772,-3831;9763,-2787;8198,-1740;9763,-2787;9763,-3821;8188,-3831;8188,-2787;6307,-1740;8188,-2787;8188,-3821;6297,-3831;6297,-2777;4567,-2777;4567,-2787;6297,-3831;4557,-3831;4557,-2777;739,-2777;739,-2787;729,-3831;729,-2777;729,-696;729,-1731;9,-2777;9,-2787;0,-2787;0,-1731;9,-687;739,-687;4557,-1731;4567,-1731;6307,-696;8188,-696;9763,-1731;9772,-1731;9772,-1740;11383,-2787;11383,-3821;14448,-3831;14448,-2777;11392,-2777;11392,-2787;14448,-3831;11383,-3831;11383,-2777;11383,-696;14448,-1731;14457,-1731;14457,-2787" o:connectangles="0,0,0,0,0,0,0,0,0,0,0,0,0,0,0,0,0,0,0,0,0,0,0,0,0,0,0,0,0,0,0,0,0,0,0,0,0,0,0,0,0,0,0,0,0,0,0,0,0"/>
                </v:shape>
                <v:shape id="AutoShape 4" o:spid="_x0000_s1028" style="position:absolute;left:1413;top:-697;width:14458;height:701;visibility:visible;mso-wrap-style:square;v-text-anchor:top" coordsize="1445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mcp7oA&#10;AADaAAAADwAAAGRycy9kb3ducmV2LnhtbERPuwrCMBTdBf8hXMFNU59INYoogoOLte7X5toWm5vS&#10;RK1/bwbB8XDeq01rKvGixpWWFYyGEQjizOqScwXp5TBYgHAeWWNlmRR8yMFm3e2sMNb2zWd6JT4X&#10;IYRdjAoK7+tYSpcVZNANbU0cuLttDPoAm1zqBt8h3FRyHEVzabDk0FBgTbuCskfyNAraK07TC8/2&#10;6W2S5E/pT7eqzpTq99rtEoSn1v/FP/dRKwhbw5VwA+T6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3lmcp7oAAADaAAAADwAAAAAAAAAAAAAAAACYAgAAZHJzL2Rvd25yZXYueG1s&#10;UEsFBgAAAAAEAAQA9QAAAH8DAAAAAA==&#10;" path="m9,9l,9,,701r9,l9,9xm11383,l9772,r-9,l8198,r-10,l6307,r-10,l4567,r-10,l739,,729,r,9l729,701r10,l739,9r3818,l4557,701r10,l4567,9r1730,l6307,9r1881,l8198,9r1565,l9772,9r1611,l11383,xm14457,r-9,l11392,r-9,l11383,9r9,l14448,9r,692l14457,701r,-692l14457,xe" fillcolor="black" stroked="f">
                  <v:path arrowok="t" o:connecttype="custom" o:connectlocs="9,-687;0,-687;0,5;9,5;9,-687;11383,-696;9772,-696;9772,-696;9763,-696;8198,-696;8188,-696;8188,-696;6307,-696;6297,-696;4567,-696;4567,-696;4557,-696;739,-696;729,-696;729,-687;729,5;739,5;739,-687;4557,-687;4557,5;4567,5;4567,-687;6297,-687;6307,-687;8188,-687;8188,-687;8198,-687;9763,-687;9772,-687;9772,-687;11383,-687;11383,-696;14457,-696;14448,-696;11392,-696;11392,-696;11383,-696;11383,-687;11392,-687;11392,-687;14448,-687;14448,5;14457,5;14457,-687;14457,-696" o:connectangles="0,0,0,0,0,0,0,0,0,0,0,0,0,0,0,0,0,0,0,0,0,0,0,0,0,0,0,0,0,0,0,0,0,0,0,0,0,0,0,0,0,0,0,0,0,0,0,0,0,0"/>
                </v:shape>
                <v:shape id="AutoShape 5" o:spid="_x0000_s1029" style="position:absolute;left:1423;top:14;width:14436;height:344;visibility:visible;mso-wrap-style:square;v-text-anchor:top" coordsize="14436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SzcMA&#10;AADaAAAADwAAAGRycy9kb3ducmV2LnhtbESPQWsCMRSE7wX/Q3iCt5pYpNTVKCJUxPbSVRBvj81z&#10;s7h5WTZx3fbXN4WCx2FmvmEWq97VoqM2VJ41TMYKBHHhTcWlhuPh/fkNRIjIBmvPpOGbAqyWg6cF&#10;Zsbf+Yu6PJYiQThkqMHG2GRShsKSwzD2DXHyLr51GJNsS2lavCe4q+WLUq/SYcVpwWJDG0vFNb85&#10;DcrtfkK+Pce9qs5T/znt7OlDaj0a9us5iEh9fIT/2zujYQZ/V9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uSzcMAAADaAAAADwAAAAAAAAAAAAAAAACYAgAAZHJzL2Rv&#10;d25yZXYueG1sUEsFBgAAAAAEAAQA9QAAAIgDAAAAAA==&#10;" path="m65,l,,,343r65,l65,xm14436,r-65,l65,r,343l14371,343r65,l14436,xe" fillcolor="#c1c1c1" stroked="f">
                  <v:path arrowok="t" o:connecttype="custom" o:connectlocs="65,14;0,14;0,357;65,357;65,14;14436,14;14371,14;14371,14;65,14;65,357;14371,357;14436,357;14436,14" o:connectangles="0,0,0,0,0,0,0,0,0,0,0,0,0"/>
                </v:shape>
                <v:shape id="AutoShape 6" o:spid="_x0000_s1030" style="position:absolute;left:1413;top:4;width:14458;height:2840;visibility:visible;mso-wrap-style:square;v-text-anchor:top" coordsize="14458,2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IgMUA&#10;AADbAAAADwAAAGRycy9kb3ducmV2LnhtbESPT0sDMRDF70K/Q5iCN5ttEZG1aSkWsQoirYI9Dpvp&#10;bjCZLJvsH7+9cxC8zfDevPeb9XYKXg3UJRfZwHJRgCKuonVcG/j8eLq5B5UyskUfmQz8UILtZna1&#10;xtLGkY80nHKtJIRTiQaanNtS61Q1FDAtYkss2iV2AbOsXa1th6OEB69XRXGnAzqWhgZbemyo+j71&#10;wYDbv7y9O99/HV9XtT+Pz4fL0N8acz2fdg+gMk353/x3fbC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8iAxQAAANsAAAAPAAAAAAAAAAAAAAAAAJgCAABkcnMv&#10;ZG93bnJldi54bWxQSwUGAAAAAAQABAD1AAAAigMAAAAA&#10;" path="m6883,352l9,352,9,9,,9,,352r,10l,708r,9l,1063r,9l,1418r,10l,1773r9,l9,1428r,-10l9,1072r6874,l6883,1063,9,1063,9,717r,-9l9,362r6874,l6883,352xm12456,352r-5564,l6883,352r,10l6883,708r,9l6883,1063r,9l6892,1072r5564,l12456,1063r-5564,l6892,717r,-9l6892,362r5564,l12456,352xm14457,1773r-9,l14448,1783r,345l14448,2138r,346l10245,2484r,-346l10245,2128r,-345l12456,1783r9,l14448,1783r,-10l12465,1773r-9,l10245,1773r-9,l10236,1783r,345l10236,2138r,346l9,2484r,-346l9,2128r,-345l10236,1783r,-10l9,1773r-9,l,1783r,345l,2138r,346l,2493r,346l9,2839r,-346l10236,2493r9,l14448,2493r,346l14457,2839r,-346l14457,2484r,-346l14457,2128r,-345l14457,1773xm14457,9r-9,l14448,352r,10l14448,708r,9l14448,1063r-1983,l12465,717r,-9l12465,362r1983,l14448,352r-1983,l12456,352r,10l12456,708r,9l12456,1063r,9l12456,1418r,10l12456,1773r9,l12465,1428r,-10l12465,1072r1983,l14448,1418r,10l14448,1773r9,l14457,1428r,-10l14457,1072r,-9l14457,717r,-9l14457,362r,-10l14457,9xm14457,r-9,l4567,r-10,l739,,729,,9,,,,,9r9,l729,9r10,l4557,9r10,l14448,9r9,l14457,xe" fillcolor="black" stroked="f">
                  <v:path arrowok="t" o:connecttype="custom" o:connectlocs="9,14;0,357;0,722;0,1423;0,1778;9,1423;6883,1077;9,722;6883,367;6892,357;6883,713;6883,1077;12456,1068;6892,713;12456,357;14448,1788;14448,2489;10245,2133;12465,1788;14448,1778;12456,1778;10236,1788;10236,2489;9,2133;10236,1778;0,1778;0,2143;0,2498;9,2498;14448,2498;14457,2498;14457,2143;14457,1778;14448,357;14448,722;12465,722;14448,367;12465,357;12456,713;12456,1077;12456,1433;12465,1433;12465,1077;14448,1423;14457,1778;14457,1423;14457,722;14457,357;14457,5;4567,5;729,5;0,5;9,14;4557,14;14448,14" o:connectangles="0,0,0,0,0,0,0,0,0,0,0,0,0,0,0,0,0,0,0,0,0,0,0,0,0,0,0,0,0,0,0,0,0,0,0,0,0,0,0,0,0,0,0,0,0,0,0,0,0,0,0,0,0,0,0"/>
                </v:shape>
                <v:shape id="AutoShape 7" o:spid="_x0000_s1031" style="position:absolute;left:1423;top:2853;width:14436;height:346;visibility:visible;mso-wrap-style:square;v-text-anchor:top" coordsize="14436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aelsMA&#10;AADbAAAADwAAAGRycy9kb3ducmV2LnhtbESPQW/CMAyF75P2HyJP4jbS7QBbIaBuCDShXei2u9WY&#10;tqJxqiTQ8u/xYRI3W+/5vc/L9eg6daEQW88GXqYZKOLK25ZrA78/2+c3UDEhW+w8k4ErRVivHh+W&#10;mFs/8IEuZaqVhHDM0UCTUp9rHauGHMap74lFO/rgMMkaam0DDhLuOv2aZTPtsGVpaLCnz4aqU3l2&#10;BgraFGU97PT3x5/dVPv3eTid58ZMnsZiASrRmO7m/+svK/gCK7/IAH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aelsMAAADbAAAADwAAAAAAAAAAAAAAAACYAgAAZHJzL2Rv&#10;d25yZXYueG1sUEsFBgAAAAAEAAQA9QAAAIgDAAAAAA==&#10;" path="m65,l,,,346r65,l65,xm14436,r-65,l65,r,346l14371,346r65,l14436,xe" fillcolor="#c1c1c1" stroked="f">
                  <v:path arrowok="t" o:connecttype="custom" o:connectlocs="65,2853;0,2853;0,3199;65,3199;65,2853;14436,2853;14371,2853;65,2853;65,3199;14371,3199;14436,3199;14436,2853" o:connectangles="0,0,0,0,0,0,0,0,0,0,0,0"/>
                </v:shape>
                <v:shape id="AutoShape 8" o:spid="_x0000_s1032" style="position:absolute;left:1413;top:2843;width:14458;height:1174;visibility:visible;mso-wrap-style:square;v-text-anchor:top" coordsize="14458,1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nPI8MA&#10;AADbAAAADwAAAGRycy9kb3ducmV2LnhtbERPS2vCQBC+C/0PyxR6042Fio1uQhF8HKygabHHaXaa&#10;hGZnl+yq8d+7BaG3+fieM89704ozdb6xrGA8SkAQl1Y3XCn4KJbDKQgfkDW2lknBlTzk2cNgjqm2&#10;F97T+RAqEUPYp6igDsGlUvqyJoN+ZB1x5H5sZzBE2FVSd3iJ4aaVz0kykQYbjg01OlrUVP4eTkYB&#10;HrerzfJ7Xbwsvty4d++f092uVerpsX+bgQjUh3/x3b3Rcf4r/P0SD5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nPI8MAAADbAAAADwAAAAAAAAAAAAAAAACYAgAAZHJzL2Rv&#10;d25yZXYueG1sUEsFBgAAAAAEAAQA9QAAAIgDAAAAAA==&#10;" path="m2848,720r-9,l2839,1164,9,1164,9,720r-9,l,1164r,9l9,1173r2830,l2848,1173r,-9l2848,720xm14445,389r-4989,l9446,389r,9l9446,785r,9l9456,794r4989,l14445,785r-4989,l9456,398r4989,l14445,389xm14448,l9,,,,,9,,355r,10l,710r,10l9,720r,-10l9,365r2830,l2839,710r,10l2848,720r,-10l2848,365r,-10l2839,355,9,355,9,9r14439,l14448,xm14457,720r-9,l14448,1164r-5105,l9343,720r-10,l9333,758r-6485,l2848,768r6485,l9333,1154r-6485,l2848,1164r,9l9333,1173r10,l14448,1173r9,l14457,1164r,-444xm14457,r-9,l14448,9r,346l9343,355r-10,l2848,355r,10l2848,374r6485,l9333,710r,10l9343,720r,-10l9343,365r5105,l14448,710r,10l14457,720r,-10l14457,365r,-10l14457,9r,-9xe" fillcolor="black" stroked="f">
                  <v:path arrowok="t" o:connecttype="custom" o:connectlocs="2839,3564;9,4008;0,3564;0,4008;9,4017;2839,4017;2848,4008;2848,3564;9456,3233;9446,3233;9446,3629;9456,3638;14445,3638;9456,3629;14445,3242;14448,2844;9,2844;0,2853;0,3209;0,3554;9,3564;9,3554;2839,3209;2839,3554;2848,3564;2848,3554;2848,3199;9,3199;14448,2853;14457,3564;14448,4008;9343,3564;9333,3602;2848,3612;9333,3998;2848,4008;2848,4017;9343,4017;14457,4017;14457,4008;14457,2844;14448,2853;9343,3199;2848,3199;2848,3209;9333,3218;9333,3554;9343,3564;9343,3554;14448,3209;14448,3554;14457,3564;14457,3554;14457,3199;14457,2844" o:connectangles="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C61422">
        <w:rPr>
          <w:rFonts w:ascii="Arial" w:hAnsi="Arial" w:cs="Arial"/>
          <w:b/>
        </w:rPr>
        <w:t>–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IDENTIFICAÇÃO</w:t>
      </w:r>
      <w:r w:rsidRPr="00C61422">
        <w:rPr>
          <w:rFonts w:ascii="Arial" w:hAnsi="Arial" w:cs="Arial"/>
          <w:b/>
          <w:spacing w:val="-2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ENTIDADE</w:t>
      </w:r>
      <w:r w:rsidRPr="00C61422">
        <w:rPr>
          <w:rFonts w:ascii="Arial" w:hAnsi="Arial" w:cs="Arial"/>
          <w:b/>
          <w:spacing w:val="-1"/>
        </w:rPr>
        <w:t xml:space="preserve"> </w:t>
      </w:r>
      <w:r w:rsidRPr="00C61422">
        <w:rPr>
          <w:rFonts w:ascii="Arial" w:hAnsi="Arial" w:cs="Arial"/>
          <w:b/>
        </w:rPr>
        <w:t>EXECUTORA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DO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PNAE/FNDE/MEC</w:t>
      </w:r>
    </w:p>
    <w:p w14:paraId="74A74E85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type w:val="continuous"/>
          <w:pgSz w:w="16840" w:h="11910" w:orient="landscape"/>
          <w:pgMar w:top="0" w:right="460" w:bottom="0" w:left="1200" w:header="720" w:footer="720" w:gutter="0"/>
          <w:cols w:num="2" w:space="720" w:equalWidth="0">
            <w:col w:w="875" w:space="40"/>
            <w:col w:w="14265"/>
          </w:cols>
        </w:sectPr>
      </w:pPr>
    </w:p>
    <w:p w14:paraId="517C3828" w14:textId="7002CE36" w:rsidR="008466B8" w:rsidRDefault="008466B8" w:rsidP="00E52DE6">
      <w:pPr>
        <w:spacing w:before="127"/>
        <w:ind w:left="996" w:firstLine="0"/>
        <w:rPr>
          <w:rFonts w:ascii="Arial" w:hAnsi="Arial" w:cs="Arial"/>
        </w:rPr>
      </w:pPr>
    </w:p>
    <w:p w14:paraId="36ADEFEB" w14:textId="417398CB" w:rsidR="00E52DE6" w:rsidRPr="00C61422" w:rsidRDefault="00E52DE6" w:rsidP="00E52DE6">
      <w:pPr>
        <w:spacing w:before="127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Nome </w:t>
      </w:r>
    </w:p>
    <w:p w14:paraId="02304733" w14:textId="77777777" w:rsidR="00E52DE6" w:rsidRDefault="00E52DE6" w:rsidP="00E52DE6">
      <w:pPr>
        <w:spacing w:before="127"/>
        <w:ind w:left="996" w:firstLine="0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</w:p>
    <w:p w14:paraId="2583297B" w14:textId="3A6E0B39" w:rsidR="008466B8" w:rsidRPr="00C61422" w:rsidRDefault="00E52DE6" w:rsidP="00E52DE6">
      <w:pPr>
        <w:spacing w:before="127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C</w:t>
      </w:r>
      <w:r w:rsidR="008466B8" w:rsidRPr="00C61422">
        <w:rPr>
          <w:rFonts w:ascii="Arial" w:hAnsi="Arial" w:cs="Arial"/>
        </w:rPr>
        <w:t>NPJ</w:t>
      </w:r>
    </w:p>
    <w:p w14:paraId="33DB0A15" w14:textId="0AB98070" w:rsidR="008466B8" w:rsidRDefault="008466B8" w:rsidP="008466B8">
      <w:pPr>
        <w:spacing w:before="127"/>
        <w:ind w:left="995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</w:p>
    <w:p w14:paraId="0980F041" w14:textId="77777777" w:rsidR="00E52DE6" w:rsidRPr="00C61422" w:rsidRDefault="00E52DE6" w:rsidP="008466B8">
      <w:pPr>
        <w:spacing w:before="127"/>
        <w:ind w:left="995"/>
        <w:rPr>
          <w:rFonts w:ascii="Arial" w:hAnsi="Arial" w:cs="Arial"/>
        </w:rPr>
      </w:pPr>
    </w:p>
    <w:p w14:paraId="751E9C85" w14:textId="77777777" w:rsidR="008466B8" w:rsidRPr="00C61422" w:rsidRDefault="008466B8" w:rsidP="008466B8">
      <w:pPr>
        <w:rPr>
          <w:rFonts w:ascii="Arial" w:hAnsi="Arial" w:cs="Arial"/>
        </w:rPr>
        <w:sectPr w:rsidR="008466B8" w:rsidRPr="00C61422">
          <w:type w:val="continuous"/>
          <w:pgSz w:w="16840" w:h="11910" w:orient="landscape"/>
          <w:pgMar w:top="0" w:right="460" w:bottom="0" w:left="1200" w:header="720" w:footer="720" w:gutter="0"/>
          <w:cols w:num="3" w:space="720" w:equalWidth="0">
            <w:col w:w="1572" w:space="5311"/>
            <w:col w:w="1556" w:space="4017"/>
            <w:col w:w="2724"/>
          </w:cols>
        </w:sectPr>
      </w:pPr>
    </w:p>
    <w:p w14:paraId="326792CD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A779F4F" w14:textId="77777777" w:rsidR="008466B8" w:rsidRPr="00C61422" w:rsidRDefault="008466B8" w:rsidP="008466B8">
      <w:pPr>
        <w:pStyle w:val="Corpodetexto"/>
        <w:spacing w:before="7"/>
        <w:rPr>
          <w:rFonts w:ascii="Arial" w:hAnsi="Arial" w:cs="Arial"/>
        </w:rPr>
      </w:pPr>
    </w:p>
    <w:p w14:paraId="6A27758F" w14:textId="77777777" w:rsidR="008466B8" w:rsidRPr="00C61422" w:rsidRDefault="008466B8" w:rsidP="008466B8">
      <w:pPr>
        <w:tabs>
          <w:tab w:val="left" w:pos="1345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Endereço</w:t>
      </w:r>
      <w:r w:rsidRPr="00C61422">
        <w:rPr>
          <w:rFonts w:ascii="Arial" w:hAnsi="Arial" w:cs="Arial"/>
        </w:rPr>
        <w:tab/>
        <w:t>Fone</w:t>
      </w:r>
    </w:p>
    <w:p w14:paraId="06D5E351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67E5146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</w:p>
    <w:p w14:paraId="4700C2C5" w14:textId="77777777" w:rsidR="008466B8" w:rsidRPr="00C61422" w:rsidRDefault="008466B8" w:rsidP="008466B8">
      <w:pPr>
        <w:tabs>
          <w:tab w:val="left" w:pos="1123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Nome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</w:rPr>
        <w:tab/>
        <w:t>CPF</w:t>
      </w:r>
    </w:p>
    <w:p w14:paraId="033CDF54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16FB4E6" w14:textId="77777777" w:rsidR="008466B8" w:rsidRPr="00C61422" w:rsidRDefault="008466B8" w:rsidP="008466B8">
      <w:pPr>
        <w:pStyle w:val="Corpodetexto"/>
        <w:spacing w:before="7"/>
        <w:rPr>
          <w:rFonts w:ascii="Arial" w:hAnsi="Arial" w:cs="Arial"/>
        </w:rPr>
      </w:pPr>
    </w:p>
    <w:p w14:paraId="057B91A8" w14:textId="77777777" w:rsidR="008466B8" w:rsidRPr="00C61422" w:rsidRDefault="008466B8" w:rsidP="008466B8">
      <w:pPr>
        <w:tabs>
          <w:tab w:val="left" w:pos="3835"/>
          <w:tab w:val="left" w:pos="10485"/>
        </w:tabs>
        <w:spacing w:before="93" w:line="372" w:lineRule="auto"/>
        <w:ind w:left="996" w:right="1253"/>
        <w:rPr>
          <w:rFonts w:ascii="Arial" w:hAnsi="Arial" w:cs="Arial"/>
        </w:rPr>
      </w:pPr>
      <w:r w:rsidRPr="00C61422">
        <w:rPr>
          <w:rFonts w:ascii="Arial" w:hAnsi="Arial" w:cs="Arial"/>
        </w:rPr>
        <w:t>Declaro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estar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estabelecidas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neste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informações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acima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conferem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fornecimento.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  <w:position w:val="3"/>
        </w:rPr>
        <w:t>Local</w:t>
      </w:r>
      <w:r w:rsidRPr="00C61422">
        <w:rPr>
          <w:rFonts w:ascii="Arial" w:hAnsi="Arial" w:cs="Arial"/>
          <w:spacing w:val="-1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e</w:t>
      </w:r>
      <w:r w:rsidRPr="00C61422">
        <w:rPr>
          <w:rFonts w:ascii="Arial" w:hAnsi="Arial" w:cs="Arial"/>
          <w:spacing w:val="-2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Data:</w:t>
      </w:r>
      <w:r w:rsidRPr="00C61422">
        <w:rPr>
          <w:rFonts w:ascii="Arial" w:hAnsi="Arial" w:cs="Arial"/>
          <w:position w:val="3"/>
        </w:rPr>
        <w:tab/>
      </w:r>
      <w:r w:rsidRPr="00C61422">
        <w:rPr>
          <w:rFonts w:ascii="Arial" w:hAnsi="Arial" w:cs="Arial"/>
        </w:rPr>
        <w:t>Assinatura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Fornecedor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Individual</w:t>
      </w:r>
      <w:r w:rsidRPr="00C61422">
        <w:rPr>
          <w:rFonts w:ascii="Arial" w:hAnsi="Arial" w:cs="Arial"/>
        </w:rPr>
        <w:tab/>
      </w:r>
      <w:r w:rsidRPr="00C61422">
        <w:rPr>
          <w:rFonts w:ascii="Arial" w:hAnsi="Arial" w:cs="Arial"/>
          <w:position w:val="-1"/>
        </w:rPr>
        <w:t>CPF:</w:t>
      </w:r>
    </w:p>
    <w:p w14:paraId="708F930D" w14:textId="77777777" w:rsidR="008466B8" w:rsidRPr="00C61422" w:rsidRDefault="008466B8" w:rsidP="008466B8">
      <w:pPr>
        <w:spacing w:line="372" w:lineRule="auto"/>
        <w:rPr>
          <w:rFonts w:ascii="Arial" w:hAnsi="Arial" w:cs="Arial"/>
        </w:rPr>
        <w:sectPr w:rsidR="008466B8" w:rsidRPr="00C61422">
          <w:type w:val="continuous"/>
          <w:pgSz w:w="16840" w:h="11910" w:orient="landscape"/>
          <w:pgMar w:top="0" w:right="460" w:bottom="0" w:left="1200" w:header="720" w:footer="720" w:gutter="0"/>
          <w:cols w:space="720"/>
        </w:sectPr>
      </w:pPr>
    </w:p>
    <w:p w14:paraId="4F093C54" w14:textId="77777777" w:rsidR="008466B8" w:rsidRPr="000177BD" w:rsidRDefault="008466B8" w:rsidP="008466B8">
      <w:pPr>
        <w:pStyle w:val="Corpodetexto"/>
        <w:spacing w:before="69"/>
        <w:ind w:left="348" w:right="370"/>
        <w:jc w:val="center"/>
        <w:rPr>
          <w:rFonts w:ascii="Arial" w:hAnsi="Arial" w:cs="Arial"/>
          <w:b/>
        </w:rPr>
      </w:pPr>
      <w:bookmarkStart w:id="2" w:name="Modelos_de_declaração_28_9_15"/>
      <w:bookmarkEnd w:id="2"/>
      <w:r w:rsidRPr="000177BD">
        <w:rPr>
          <w:rFonts w:ascii="Arial" w:hAnsi="Arial" w:cs="Arial"/>
          <w:b/>
        </w:rPr>
        <w:lastRenderedPageBreak/>
        <w:t>ANEXO</w:t>
      </w:r>
      <w:r>
        <w:rPr>
          <w:rFonts w:ascii="Arial" w:hAnsi="Arial" w:cs="Arial"/>
          <w:b/>
        </w:rPr>
        <w:t xml:space="preserve"> III</w:t>
      </w:r>
    </w:p>
    <w:p w14:paraId="305C3DDB" w14:textId="77777777" w:rsidR="008466B8" w:rsidRPr="000177BD" w:rsidRDefault="008466B8" w:rsidP="008466B8">
      <w:pPr>
        <w:pStyle w:val="Corpodetexto"/>
        <w:rPr>
          <w:rFonts w:ascii="Arial" w:hAnsi="Arial" w:cs="Arial"/>
          <w:b/>
        </w:rPr>
      </w:pPr>
    </w:p>
    <w:p w14:paraId="5DBDBE24" w14:textId="77777777" w:rsidR="008466B8" w:rsidRPr="000177BD" w:rsidRDefault="008466B8" w:rsidP="008466B8">
      <w:pPr>
        <w:pStyle w:val="Corpodetexto"/>
        <w:ind w:left="348" w:right="369"/>
        <w:jc w:val="center"/>
        <w:rPr>
          <w:rFonts w:ascii="Arial" w:hAnsi="Arial" w:cs="Arial"/>
          <w:b/>
        </w:rPr>
      </w:pPr>
      <w:r w:rsidRPr="000177BD">
        <w:rPr>
          <w:rFonts w:ascii="Arial" w:hAnsi="Arial" w:cs="Arial"/>
          <w:b/>
        </w:rPr>
        <w:t>DECLARAÇÃO DE RESPONSABILIDADE PELO CONTROLE DO</w:t>
      </w:r>
      <w:r w:rsidRPr="000177BD">
        <w:rPr>
          <w:rFonts w:ascii="Arial" w:hAnsi="Arial" w:cs="Arial"/>
          <w:b/>
          <w:spacing w:val="-57"/>
        </w:rPr>
        <w:t xml:space="preserve"> </w:t>
      </w:r>
      <w:r w:rsidRPr="000177BD">
        <w:rPr>
          <w:rFonts w:ascii="Arial" w:hAnsi="Arial" w:cs="Arial"/>
          <w:b/>
        </w:rPr>
        <w:t>ATENDIMENTO DO LIMITE INDIVIDUAL DE VENDA DOS</w:t>
      </w:r>
      <w:r w:rsidRPr="000177BD">
        <w:rPr>
          <w:rFonts w:ascii="Arial" w:hAnsi="Arial" w:cs="Arial"/>
          <w:b/>
          <w:spacing w:val="1"/>
        </w:rPr>
        <w:t xml:space="preserve"> </w:t>
      </w:r>
      <w:r w:rsidRPr="000177BD">
        <w:rPr>
          <w:rFonts w:ascii="Arial" w:hAnsi="Arial" w:cs="Arial"/>
          <w:b/>
        </w:rPr>
        <w:t>COOPERADOS/ASSOCIADOS</w:t>
      </w:r>
      <w:r w:rsidRPr="000177BD">
        <w:rPr>
          <w:rFonts w:ascii="Arial" w:hAnsi="Arial" w:cs="Arial"/>
          <w:b/>
          <w:spacing w:val="-1"/>
        </w:rPr>
        <w:t xml:space="preserve"> </w:t>
      </w:r>
      <w:r w:rsidRPr="000177BD">
        <w:rPr>
          <w:rFonts w:ascii="Arial" w:hAnsi="Arial" w:cs="Arial"/>
          <w:b/>
        </w:rPr>
        <w:t>(GRUPOS</w:t>
      </w:r>
      <w:r w:rsidRPr="000177BD">
        <w:rPr>
          <w:rFonts w:ascii="Arial" w:hAnsi="Arial" w:cs="Arial"/>
          <w:b/>
          <w:spacing w:val="-1"/>
        </w:rPr>
        <w:t xml:space="preserve"> </w:t>
      </w:r>
      <w:r w:rsidRPr="000177BD">
        <w:rPr>
          <w:rFonts w:ascii="Arial" w:hAnsi="Arial" w:cs="Arial"/>
          <w:b/>
        </w:rPr>
        <w:t>FORMAIS)</w:t>
      </w:r>
    </w:p>
    <w:p w14:paraId="53346523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C18C56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7D5B055E" w14:textId="77777777" w:rsidR="008466B8" w:rsidRPr="00C61422" w:rsidRDefault="008466B8" w:rsidP="008466B8">
      <w:pPr>
        <w:pStyle w:val="Corpodetexto"/>
        <w:tabs>
          <w:tab w:val="left" w:pos="905"/>
          <w:tab w:val="left" w:pos="8546"/>
        </w:tabs>
        <w:ind w:left="10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O(</w:t>
      </w:r>
      <w:proofErr w:type="gramEnd"/>
      <w:r w:rsidRPr="00C61422">
        <w:rPr>
          <w:rFonts w:ascii="Arial" w:hAnsi="Arial" w:cs="Arial"/>
        </w:rPr>
        <w:t>A)</w:t>
      </w:r>
      <w:r w:rsidRPr="00C61422">
        <w:rPr>
          <w:rFonts w:ascii="Arial" w:hAnsi="Arial" w:cs="Arial"/>
        </w:rPr>
        <w:tab/>
        <w:t>(nome</w:t>
      </w:r>
      <w:r w:rsidRPr="00C61422">
        <w:rPr>
          <w:rFonts w:ascii="Arial" w:hAnsi="Arial" w:cs="Arial"/>
          <w:spacing w:val="89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88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88"/>
        </w:rPr>
        <w:t xml:space="preserve"> </w:t>
      </w:r>
      <w:r w:rsidRPr="00C61422">
        <w:rPr>
          <w:rFonts w:ascii="Arial" w:hAnsi="Arial" w:cs="Arial"/>
        </w:rPr>
        <w:t>Formal)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</w:p>
    <w:p w14:paraId="27E9E362" w14:textId="77777777" w:rsidR="008466B8" w:rsidRPr="00C61422" w:rsidRDefault="008466B8" w:rsidP="008466B8">
      <w:pPr>
        <w:pStyle w:val="Corpodetexto"/>
        <w:tabs>
          <w:tab w:val="left" w:pos="3235"/>
          <w:tab w:val="left" w:pos="7543"/>
        </w:tabs>
        <w:ind w:left="101"/>
        <w:rPr>
          <w:rFonts w:ascii="Arial" w:hAnsi="Arial" w:cs="Arial"/>
        </w:rPr>
      </w:pPr>
      <w:r w:rsidRPr="00C61422">
        <w:rPr>
          <w:rFonts w:ascii="Arial" w:hAnsi="Arial" w:cs="Arial"/>
        </w:rPr>
        <w:t>CNPJ</w:t>
      </w:r>
      <w:r w:rsidRPr="00C61422">
        <w:rPr>
          <w:rFonts w:ascii="Arial" w:hAnsi="Arial" w:cs="Arial"/>
          <w:spacing w:val="5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49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50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48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48"/>
        </w:rPr>
        <w:t xml:space="preserve"> </w:t>
      </w:r>
      <w:proofErr w:type="gramStart"/>
      <w:r w:rsidRPr="00C61422">
        <w:rPr>
          <w:rFonts w:ascii="Arial" w:hAnsi="Arial" w:cs="Arial"/>
        </w:rPr>
        <w:t>sede</w:t>
      </w:r>
      <w:proofErr w:type="gramEnd"/>
    </w:p>
    <w:p w14:paraId="52C4E05F" w14:textId="77777777" w:rsidR="008466B8" w:rsidRPr="00C61422" w:rsidRDefault="008466B8" w:rsidP="008466B8">
      <w:pPr>
        <w:pStyle w:val="Corpodetexto"/>
        <w:tabs>
          <w:tab w:val="left" w:pos="6101"/>
          <w:tab w:val="left" w:pos="6989"/>
          <w:tab w:val="left" w:pos="8311"/>
        </w:tabs>
        <w:ind w:left="101" w:right="119"/>
        <w:jc w:val="both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proofErr w:type="gramStart"/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</w:rPr>
        <w:tab/>
      </w:r>
      <w:proofErr w:type="gramEnd"/>
      <w:r w:rsidRPr="00C61422">
        <w:rPr>
          <w:rFonts w:ascii="Arial" w:hAnsi="Arial" w:cs="Arial"/>
        </w:rPr>
        <w:t>neste</w:t>
      </w:r>
      <w:r w:rsidRPr="00C61422">
        <w:rPr>
          <w:rFonts w:ascii="Arial" w:hAnsi="Arial" w:cs="Arial"/>
        </w:rPr>
        <w:tab/>
      </w:r>
      <w:r w:rsidRPr="00C61422">
        <w:rPr>
          <w:rFonts w:ascii="Arial" w:hAnsi="Arial" w:cs="Arial"/>
          <w:spacing w:val="-1"/>
        </w:rPr>
        <w:t>ato</w:t>
      </w:r>
      <w:r w:rsidRPr="00C61422">
        <w:rPr>
          <w:rFonts w:ascii="Arial" w:hAnsi="Arial" w:cs="Arial"/>
          <w:spacing w:val="-58"/>
        </w:rPr>
        <w:t xml:space="preserve"> </w:t>
      </w:r>
      <w:r w:rsidRPr="00C61422">
        <w:rPr>
          <w:rFonts w:ascii="Arial" w:hAnsi="Arial" w:cs="Arial"/>
        </w:rPr>
        <w:t>representado(a)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(nome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6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5"/>
        </w:rPr>
        <w:t xml:space="preserve"> </w:t>
      </w:r>
      <w:r w:rsidRPr="00C61422">
        <w:rPr>
          <w:rFonts w:ascii="Arial" w:hAnsi="Arial" w:cs="Arial"/>
        </w:rPr>
        <w:t>Venda)</w:t>
      </w:r>
    </w:p>
    <w:p w14:paraId="65E07812" w14:textId="77777777" w:rsidR="008466B8" w:rsidRPr="00C61422" w:rsidRDefault="008466B8" w:rsidP="008466B8">
      <w:pPr>
        <w:pStyle w:val="Corpodetexto"/>
        <w:tabs>
          <w:tab w:val="left" w:pos="3586"/>
          <w:tab w:val="left" w:pos="5621"/>
          <w:tab w:val="left" w:pos="6931"/>
        </w:tabs>
        <w:ind w:left="101" w:right="117"/>
        <w:jc w:val="both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portador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(a)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Cédula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Identidade</w:t>
      </w:r>
      <w:r w:rsidRPr="00C61422">
        <w:rPr>
          <w:rFonts w:ascii="Arial" w:hAnsi="Arial" w:cs="Arial"/>
          <w:spacing w:val="66"/>
        </w:rPr>
        <w:t xml:space="preserve"> </w:t>
      </w:r>
      <w:r w:rsidRPr="00C61422">
        <w:rPr>
          <w:rFonts w:ascii="Arial" w:hAnsi="Arial" w:cs="Arial"/>
        </w:rPr>
        <w:t>RG</w:t>
      </w:r>
      <w:r w:rsidRPr="00C61422">
        <w:rPr>
          <w:rFonts w:ascii="Arial" w:hAnsi="Arial" w:cs="Arial"/>
          <w:spacing w:val="65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67"/>
        </w:rPr>
        <w:t xml:space="preserve"> </w:t>
      </w:r>
      <w:r w:rsidRPr="00C61422">
        <w:rPr>
          <w:rFonts w:ascii="Arial" w:hAnsi="Arial" w:cs="Arial"/>
        </w:rPr>
        <w:t>CPF</w:t>
      </w:r>
      <w:r w:rsidRPr="00C61422">
        <w:rPr>
          <w:rFonts w:ascii="Arial" w:hAnsi="Arial" w:cs="Arial"/>
          <w:spacing w:val="65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8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7"/>
        </w:rPr>
        <w:t xml:space="preserve"> </w:t>
      </w:r>
      <w:r w:rsidRPr="00C61422">
        <w:rPr>
          <w:rFonts w:ascii="Arial" w:hAnsi="Arial" w:cs="Arial"/>
        </w:rPr>
        <w:t>termos</w:t>
      </w:r>
      <w:r w:rsidRPr="00C61422">
        <w:rPr>
          <w:rFonts w:ascii="Arial" w:hAnsi="Arial" w:cs="Arial"/>
          <w:spacing w:val="7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58"/>
        </w:rPr>
        <w:t xml:space="preserve"> </w:t>
      </w:r>
      <w:r w:rsidRPr="00C61422">
        <w:rPr>
          <w:rFonts w:ascii="Arial" w:hAnsi="Arial" w:cs="Arial"/>
        </w:rPr>
        <w:t>Estatuto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Social,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DECLARA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se</w:t>
      </w:r>
      <w:r w:rsidRPr="00C61422">
        <w:rPr>
          <w:rFonts w:ascii="Arial" w:hAnsi="Arial" w:cs="Arial"/>
          <w:spacing w:val="24"/>
        </w:rPr>
        <w:t xml:space="preserve"> </w:t>
      </w:r>
      <w:r w:rsidRPr="00C61422">
        <w:rPr>
          <w:rFonts w:ascii="Arial" w:hAnsi="Arial" w:cs="Arial"/>
        </w:rPr>
        <w:t>responsabilizará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pelo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controle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23"/>
        </w:rPr>
        <w:t xml:space="preserve"> </w:t>
      </w:r>
      <w:r w:rsidRPr="00C61422">
        <w:rPr>
          <w:rFonts w:ascii="Arial" w:hAnsi="Arial" w:cs="Arial"/>
        </w:rPr>
        <w:t>limite</w:t>
      </w:r>
      <w:r w:rsidRPr="00C61422">
        <w:rPr>
          <w:rFonts w:ascii="Arial" w:hAnsi="Arial" w:cs="Arial"/>
          <w:spacing w:val="22"/>
        </w:rPr>
        <w:t xml:space="preserve"> </w:t>
      </w:r>
      <w:r w:rsidRPr="00C61422">
        <w:rPr>
          <w:rFonts w:ascii="Arial" w:hAnsi="Arial" w:cs="Arial"/>
        </w:rPr>
        <w:t>individual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de venda de gêneros alimentícios dos Agricultores e Empreendedores de Base 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Rural que compõem o quadro social</w:t>
      </w:r>
      <w:r>
        <w:rPr>
          <w:rFonts w:ascii="Arial" w:hAnsi="Arial" w:cs="Arial"/>
        </w:rPr>
        <w:t xml:space="preserve"> desta Entidade, no valor de </w:t>
      </w:r>
      <w:proofErr w:type="gramStart"/>
      <w:r>
        <w:rPr>
          <w:rFonts w:ascii="Arial" w:hAnsi="Arial" w:cs="Arial"/>
        </w:rPr>
        <w:t>R$4</w:t>
      </w:r>
      <w:r w:rsidRPr="00C61422">
        <w:rPr>
          <w:rFonts w:ascii="Arial" w:hAnsi="Arial" w:cs="Arial"/>
        </w:rPr>
        <w:t>0.000,00 (</w:t>
      </w:r>
      <w:r>
        <w:rPr>
          <w:rFonts w:ascii="Arial" w:hAnsi="Arial" w:cs="Arial"/>
        </w:rPr>
        <w:t>quarenta</w:t>
      </w:r>
      <w:r w:rsidRPr="00C61422">
        <w:rPr>
          <w:rFonts w:ascii="Arial" w:hAnsi="Arial" w:cs="Arial"/>
        </w:rPr>
        <w:t xml:space="preserve"> mil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reais) por DAP/ANO CIVIL/ ENTIDADE</w:t>
      </w:r>
      <w:proofErr w:type="gramEnd"/>
      <w:r w:rsidRPr="00C61422">
        <w:rPr>
          <w:rFonts w:ascii="Arial" w:hAnsi="Arial" w:cs="Arial"/>
        </w:rPr>
        <w:t xml:space="preserve"> EXECUTORA referente à sua produção,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considerando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dispositivos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Lei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11.947/2009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Resolução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CD/FNDE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26/2013 que regem o Programa Nacional de Alimentação Escolar – PNAE e demais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documentos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normativos, no que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couber.</w:t>
      </w:r>
    </w:p>
    <w:p w14:paraId="6F6B4964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1EB6F0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00F1006" w14:textId="77777777" w:rsidR="008466B8" w:rsidRPr="00C61422" w:rsidRDefault="008466B8" w:rsidP="008466B8">
      <w:pPr>
        <w:pStyle w:val="Corpodetexto"/>
        <w:tabs>
          <w:tab w:val="left" w:pos="1144"/>
          <w:tab w:val="left" w:pos="1691"/>
          <w:tab w:val="left" w:pos="2359"/>
        </w:tabs>
        <w:spacing w:before="231"/>
        <w:ind w:right="498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Local,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</w:p>
    <w:p w14:paraId="1CE67DAB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16FB82D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5F972E2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DB92E75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437F6A1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  <w:r w:rsidRPr="00C61422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3598C4F" wp14:editId="5D687F80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13335" r="11430" b="4445"/>
                <wp:wrapTopAndBottom/>
                <wp:docPr id="3" name="Forma liv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3" o:spid="_x0000_s1026" style="position:absolute;margin-left:186.6pt;margin-top:8.9pt;width:222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0tP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41FD33D6" w14:textId="77777777" w:rsidR="008466B8" w:rsidRPr="00C61422" w:rsidRDefault="008466B8" w:rsidP="008466B8">
      <w:pPr>
        <w:pStyle w:val="Corpodetexto"/>
        <w:spacing w:line="248" w:lineRule="exact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Assinatura</w:t>
      </w:r>
    </w:p>
    <w:p w14:paraId="29BA7F2C" w14:textId="77777777" w:rsidR="008466B8" w:rsidRPr="00C61422" w:rsidRDefault="008466B8" w:rsidP="008466B8">
      <w:pPr>
        <w:spacing w:line="248" w:lineRule="exact"/>
        <w:jc w:val="center"/>
        <w:rPr>
          <w:rFonts w:ascii="Arial" w:hAnsi="Arial" w:cs="Arial"/>
        </w:rPr>
        <w:sectPr w:rsidR="008466B8" w:rsidRPr="00C61422">
          <w:pgSz w:w="11910" w:h="16840"/>
          <w:pgMar w:top="1320" w:right="1580" w:bottom="280" w:left="1600" w:header="720" w:footer="720" w:gutter="0"/>
          <w:cols w:space="720"/>
        </w:sectPr>
      </w:pPr>
    </w:p>
    <w:p w14:paraId="72AD7A12" w14:textId="77777777" w:rsidR="008466B8" w:rsidRPr="00C61422" w:rsidRDefault="008466B8" w:rsidP="008466B8">
      <w:pPr>
        <w:pStyle w:val="Corpodetexto"/>
        <w:spacing w:before="90"/>
        <w:ind w:left="348" w:right="370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lastRenderedPageBreak/>
        <w:t>ANEXO</w:t>
      </w:r>
      <w:r>
        <w:rPr>
          <w:rFonts w:ascii="Arial" w:hAnsi="Arial" w:cs="Arial"/>
        </w:rPr>
        <w:t xml:space="preserve"> IV</w:t>
      </w:r>
    </w:p>
    <w:p w14:paraId="0431027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73982A6" w14:textId="77777777" w:rsidR="008466B8" w:rsidRPr="00C61422" w:rsidRDefault="008466B8" w:rsidP="008466B8">
      <w:pPr>
        <w:pStyle w:val="Corpodetexto"/>
        <w:ind w:left="1183"/>
        <w:rPr>
          <w:rFonts w:ascii="Arial" w:hAnsi="Arial" w:cs="Arial"/>
        </w:rPr>
      </w:pPr>
      <w:r w:rsidRPr="00C61422">
        <w:rPr>
          <w:rFonts w:ascii="Arial" w:hAnsi="Arial" w:cs="Arial"/>
        </w:rPr>
        <w:t>MODELO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AGRICULTOR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FAMILIAR</w:t>
      </w:r>
    </w:p>
    <w:p w14:paraId="24560335" w14:textId="77777777" w:rsidR="008466B8" w:rsidRPr="00C61422" w:rsidRDefault="008466B8" w:rsidP="008466B8">
      <w:pPr>
        <w:pStyle w:val="Corpodetexto"/>
        <w:tabs>
          <w:tab w:val="left" w:pos="8129"/>
        </w:tabs>
        <w:spacing w:line="480" w:lineRule="auto"/>
        <w:ind w:left="101" w:right="514" w:firstLine="1898"/>
        <w:rPr>
          <w:rFonts w:ascii="Arial" w:hAnsi="Arial" w:cs="Arial"/>
        </w:rPr>
      </w:pPr>
      <w:r w:rsidRPr="00C61422">
        <w:rPr>
          <w:rFonts w:ascii="Arial" w:hAnsi="Arial" w:cs="Arial"/>
        </w:rPr>
        <w:t>– PRODUÇÃO PRÓPRIA GRUPOS FORMAIS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PRODUÇÃO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PRÓPRIA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(CHAMADA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PÚBLICA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  <w:spacing w:val="-1"/>
        </w:rPr>
        <w:t>)</w:t>
      </w:r>
    </w:p>
    <w:p w14:paraId="12C5C71F" w14:textId="77777777" w:rsidR="008466B8" w:rsidRPr="00C61422" w:rsidRDefault="008466B8" w:rsidP="008466B8">
      <w:pPr>
        <w:pStyle w:val="Corpodetexto"/>
        <w:tabs>
          <w:tab w:val="left" w:pos="4406"/>
        </w:tabs>
        <w:ind w:right="1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Eu,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63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64"/>
        </w:rPr>
        <w:t xml:space="preserve"> </w:t>
      </w:r>
      <w:r w:rsidRPr="00C61422">
        <w:rPr>
          <w:rFonts w:ascii="Arial" w:hAnsi="Arial" w:cs="Arial"/>
        </w:rPr>
        <w:t>Cooperativa/</w:t>
      </w:r>
      <w:proofErr w:type="gramStart"/>
      <w:r w:rsidRPr="00C61422">
        <w:rPr>
          <w:rFonts w:ascii="Arial" w:hAnsi="Arial" w:cs="Arial"/>
        </w:rPr>
        <w:t>Associação</w:t>
      </w:r>
      <w:proofErr w:type="gramEnd"/>
    </w:p>
    <w:p w14:paraId="4874B2F3" w14:textId="77777777" w:rsidR="008466B8" w:rsidRPr="00C61422" w:rsidRDefault="008466B8" w:rsidP="008466B8">
      <w:pPr>
        <w:pStyle w:val="Corpodetexto"/>
        <w:tabs>
          <w:tab w:val="left" w:pos="7199"/>
        </w:tabs>
        <w:ind w:right="18"/>
        <w:jc w:val="center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72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73"/>
        </w:rPr>
        <w:t xml:space="preserve"> </w:t>
      </w:r>
      <w:r w:rsidRPr="00C61422">
        <w:rPr>
          <w:rFonts w:ascii="Arial" w:hAnsi="Arial" w:cs="Arial"/>
        </w:rPr>
        <w:t>CNPJ</w:t>
      </w:r>
    </w:p>
    <w:p w14:paraId="4001E114" w14:textId="77777777" w:rsidR="008466B8" w:rsidRPr="00C61422" w:rsidRDefault="008466B8" w:rsidP="008466B8">
      <w:pPr>
        <w:pStyle w:val="Corpodetexto"/>
        <w:tabs>
          <w:tab w:val="left" w:pos="5335"/>
          <w:tab w:val="left" w:pos="5767"/>
          <w:tab w:val="left" w:pos="6305"/>
          <w:tab w:val="left" w:pos="7219"/>
          <w:tab w:val="left" w:pos="8412"/>
        </w:tabs>
        <w:ind w:left="10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nº</w:t>
      </w:r>
      <w:proofErr w:type="gramEnd"/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ab/>
        <w:t>e</w:t>
      </w:r>
      <w:r w:rsidRPr="00C61422">
        <w:rPr>
          <w:rFonts w:ascii="Arial" w:hAnsi="Arial" w:cs="Arial"/>
        </w:rPr>
        <w:tab/>
        <w:t>DAP</w:t>
      </w:r>
      <w:r w:rsidRPr="00C61422">
        <w:rPr>
          <w:rFonts w:ascii="Arial" w:hAnsi="Arial" w:cs="Arial"/>
        </w:rPr>
        <w:tab/>
        <w:t>Jurídica</w:t>
      </w:r>
      <w:r w:rsidRPr="00C61422">
        <w:rPr>
          <w:rFonts w:ascii="Arial" w:hAnsi="Arial" w:cs="Arial"/>
        </w:rPr>
        <w:tab/>
        <w:t>nº</w:t>
      </w:r>
    </w:p>
    <w:p w14:paraId="23249D13" w14:textId="77777777" w:rsidR="008466B8" w:rsidRPr="00C61422" w:rsidRDefault="008466B8" w:rsidP="008466B8">
      <w:pPr>
        <w:pStyle w:val="Corpodetexto"/>
        <w:tabs>
          <w:tab w:val="left" w:pos="4301"/>
        </w:tabs>
        <w:ind w:left="101" w:right="117"/>
        <w:jc w:val="both"/>
        <w:rPr>
          <w:rFonts w:ascii="Arial" w:hAnsi="Arial" w:cs="Arial"/>
        </w:rPr>
      </w:pP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  <w:proofErr w:type="gramStart"/>
      <w:r w:rsidRPr="00C61422">
        <w:rPr>
          <w:rFonts w:ascii="Arial" w:hAnsi="Arial" w:cs="Arial"/>
        </w:rPr>
        <w:t>declaro</w:t>
      </w:r>
      <w:proofErr w:type="gramEnd"/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fins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participação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Programa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Nacional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Escolar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PNAE,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relacionados no projeto de venda são oriundos de produção dos cooperados/associados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possuem DAP física 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compõem esta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cooperativa/associação.</w:t>
      </w:r>
    </w:p>
    <w:p w14:paraId="4EAAAF74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519CEE9" w14:textId="77777777" w:rsidR="008466B8" w:rsidRPr="00C61422" w:rsidRDefault="008466B8" w:rsidP="008466B8">
      <w:pPr>
        <w:pStyle w:val="Corpodetexto"/>
        <w:tabs>
          <w:tab w:val="left" w:pos="1144"/>
          <w:tab w:val="left" w:pos="1691"/>
          <w:tab w:val="left" w:pos="2359"/>
        </w:tabs>
        <w:spacing w:before="1"/>
        <w:ind w:right="498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Local,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</w:p>
    <w:p w14:paraId="4A2364FC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4AE5F50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72F70E4C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AEC6F40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2B74A49F" w14:textId="77777777" w:rsidR="008466B8" w:rsidRPr="00C61422" w:rsidRDefault="008466B8" w:rsidP="008466B8">
      <w:pPr>
        <w:pStyle w:val="Corpodetexto"/>
        <w:spacing w:before="8"/>
        <w:rPr>
          <w:rFonts w:ascii="Arial" w:hAnsi="Arial" w:cs="Arial"/>
        </w:rPr>
      </w:pPr>
      <w:r w:rsidRPr="00C61422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CF03250" wp14:editId="75C6CE3F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5715" r="11430" b="12065"/>
                <wp:wrapTopAndBottom/>
                <wp:docPr id="2" name="Forma liv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2" o:spid="_x0000_s1026" style="position:absolute;margin-left:186.6pt;margin-top:8.9pt;width:22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34DC2E58" w14:textId="77777777" w:rsidR="008466B8" w:rsidRPr="00C61422" w:rsidRDefault="008466B8" w:rsidP="008466B8">
      <w:pPr>
        <w:pStyle w:val="Corpodetexto"/>
        <w:spacing w:line="247" w:lineRule="exact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Assinatura</w:t>
      </w:r>
    </w:p>
    <w:p w14:paraId="7DEAC3DA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26872E3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6C0C4F7F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2F529D9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F749DC6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07D56856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21104F96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09C9E4A5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2155356E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5CEF8C3C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6CE3BA61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7771FA3F" w14:textId="77777777" w:rsidR="008466B8" w:rsidRDefault="008466B8" w:rsidP="008466B8">
      <w:pPr>
        <w:pStyle w:val="Corpodetexto"/>
        <w:rPr>
          <w:rFonts w:ascii="Arial" w:hAnsi="Arial" w:cs="Arial"/>
        </w:rPr>
      </w:pPr>
    </w:p>
    <w:p w14:paraId="723AA3D0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</w:p>
    <w:p w14:paraId="4EAB6889" w14:textId="77777777" w:rsidR="008466B8" w:rsidRPr="00C61422" w:rsidRDefault="008466B8" w:rsidP="008466B8">
      <w:pPr>
        <w:pStyle w:val="Corpodetexto"/>
        <w:ind w:left="348" w:right="370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ANEXO</w:t>
      </w:r>
      <w:r>
        <w:rPr>
          <w:rFonts w:ascii="Arial" w:hAnsi="Arial" w:cs="Arial"/>
        </w:rPr>
        <w:t xml:space="preserve"> V</w:t>
      </w:r>
    </w:p>
    <w:p w14:paraId="20D620EB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51B9A658" w14:textId="77777777" w:rsidR="008466B8" w:rsidRPr="00C61422" w:rsidRDefault="008466B8" w:rsidP="008466B8">
      <w:pPr>
        <w:pStyle w:val="Corpodetexto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MODELO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AGRICULTOR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FAMILIAR</w:t>
      </w:r>
    </w:p>
    <w:p w14:paraId="5A2F690A" w14:textId="77777777" w:rsidR="008466B8" w:rsidRPr="00C61422" w:rsidRDefault="008466B8" w:rsidP="008466B8">
      <w:pPr>
        <w:pStyle w:val="Corpodetexto"/>
        <w:ind w:left="75" w:right="94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– PRODUÇÃO PRÓPRIA PARA GRUPOS INFORMAIS OU FORNECEDORES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INDIVIDUAIS</w:t>
      </w:r>
    </w:p>
    <w:p w14:paraId="67DD9420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3A887441" w14:textId="77777777" w:rsidR="008466B8" w:rsidRPr="00C61422" w:rsidRDefault="008466B8" w:rsidP="008466B8">
      <w:pPr>
        <w:pStyle w:val="Corpodetexto"/>
        <w:tabs>
          <w:tab w:val="left" w:pos="8129"/>
        </w:tabs>
        <w:ind w:left="101"/>
        <w:rPr>
          <w:rFonts w:ascii="Arial" w:hAnsi="Arial" w:cs="Arial"/>
        </w:rPr>
      </w:pP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PRODUÇÃO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PRÓPRIA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(CHAMADA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PÚBLICA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)</w:t>
      </w:r>
    </w:p>
    <w:p w14:paraId="1FE0B94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B30C691" w14:textId="77777777" w:rsidR="008466B8" w:rsidRPr="00C61422" w:rsidRDefault="008466B8" w:rsidP="008466B8">
      <w:pPr>
        <w:pStyle w:val="Corpodetexto"/>
        <w:tabs>
          <w:tab w:val="left" w:pos="8366"/>
        </w:tabs>
        <w:ind w:right="94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Eu,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</w:p>
    <w:p w14:paraId="693E601F" w14:textId="77777777" w:rsidR="008466B8" w:rsidRPr="00C61422" w:rsidRDefault="008466B8" w:rsidP="008466B8">
      <w:pPr>
        <w:pStyle w:val="Corpodetexto"/>
        <w:tabs>
          <w:tab w:val="left" w:pos="1291"/>
          <w:tab w:val="left" w:pos="5206"/>
          <w:tab w:val="left" w:pos="5969"/>
          <w:tab w:val="left" w:pos="6838"/>
          <w:tab w:val="left" w:pos="8086"/>
        </w:tabs>
        <w:ind w:left="101"/>
        <w:rPr>
          <w:rFonts w:ascii="Arial" w:hAnsi="Arial" w:cs="Arial"/>
        </w:rPr>
      </w:pPr>
      <w:r w:rsidRPr="00C61422">
        <w:rPr>
          <w:rFonts w:ascii="Arial" w:hAnsi="Arial" w:cs="Arial"/>
        </w:rPr>
        <w:t>CPF</w:t>
      </w:r>
      <w:r w:rsidRPr="00C61422">
        <w:rPr>
          <w:rFonts w:ascii="Arial" w:hAnsi="Arial" w:cs="Arial"/>
        </w:rPr>
        <w:tab/>
        <w:t>nº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ab/>
        <w:t>e</w:t>
      </w:r>
      <w:r w:rsidRPr="00C61422">
        <w:rPr>
          <w:rFonts w:ascii="Arial" w:hAnsi="Arial" w:cs="Arial"/>
        </w:rPr>
        <w:tab/>
        <w:t>DAP</w:t>
      </w:r>
      <w:r w:rsidRPr="00C61422">
        <w:rPr>
          <w:rFonts w:ascii="Arial" w:hAnsi="Arial" w:cs="Arial"/>
        </w:rPr>
        <w:tab/>
        <w:t>física</w:t>
      </w:r>
    </w:p>
    <w:p w14:paraId="18FA6EFD" w14:textId="77777777" w:rsidR="008466B8" w:rsidRPr="00C61422" w:rsidRDefault="008466B8" w:rsidP="008466B8">
      <w:pPr>
        <w:pStyle w:val="Corpodetexto"/>
        <w:tabs>
          <w:tab w:val="left" w:pos="4495"/>
        </w:tabs>
        <w:spacing w:before="1"/>
        <w:ind w:left="101" w:right="119"/>
        <w:jc w:val="both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nº</w:t>
      </w:r>
      <w:proofErr w:type="gramEnd"/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fins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participação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57"/>
        </w:rPr>
        <w:t xml:space="preserve"> </w:t>
      </w:r>
      <w:r w:rsidRPr="00C61422">
        <w:rPr>
          <w:rFonts w:ascii="Arial" w:hAnsi="Arial" w:cs="Arial"/>
        </w:rPr>
        <w:t>Programa Nacional de Alimentação Escolar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 PNAE, que os gêneros 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relacionados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no projeto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meu nome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são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oriundos 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produção própria.</w:t>
      </w:r>
    </w:p>
    <w:p w14:paraId="5A809EB3" w14:textId="77777777" w:rsidR="008466B8" w:rsidRPr="00C61422" w:rsidRDefault="008466B8" w:rsidP="008466B8">
      <w:pPr>
        <w:pStyle w:val="Corpodetexto"/>
        <w:spacing w:before="11"/>
        <w:rPr>
          <w:rFonts w:ascii="Arial" w:hAnsi="Arial" w:cs="Arial"/>
        </w:rPr>
      </w:pPr>
    </w:p>
    <w:p w14:paraId="13551B1D" w14:textId="77777777" w:rsidR="008466B8" w:rsidRPr="00C61422" w:rsidRDefault="008466B8" w:rsidP="008466B8">
      <w:pPr>
        <w:pStyle w:val="Corpodetexto"/>
        <w:tabs>
          <w:tab w:val="left" w:pos="1144"/>
          <w:tab w:val="left" w:pos="1691"/>
          <w:tab w:val="left" w:pos="2359"/>
        </w:tabs>
        <w:ind w:right="498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Local,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ab/>
      </w:r>
      <w:r w:rsidRPr="00C61422">
        <w:rPr>
          <w:rFonts w:ascii="Arial" w:hAnsi="Arial" w:cs="Arial"/>
        </w:rPr>
        <w:t>/</w:t>
      </w:r>
      <w:r w:rsidRPr="00C61422">
        <w:rPr>
          <w:rFonts w:ascii="Arial" w:hAnsi="Arial" w:cs="Arial"/>
          <w:u w:val="single"/>
        </w:rPr>
        <w:t xml:space="preserve"> </w:t>
      </w:r>
      <w:r w:rsidRPr="00C61422">
        <w:rPr>
          <w:rFonts w:ascii="Arial" w:hAnsi="Arial" w:cs="Arial"/>
          <w:u w:val="single"/>
        </w:rPr>
        <w:tab/>
      </w:r>
    </w:p>
    <w:p w14:paraId="42FDD21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E71C327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D58803E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173C9288" w14:textId="77777777" w:rsidR="008466B8" w:rsidRPr="00C61422" w:rsidRDefault="008466B8" w:rsidP="008466B8">
      <w:pPr>
        <w:pStyle w:val="Corpodetexto"/>
        <w:rPr>
          <w:rFonts w:ascii="Arial" w:hAnsi="Arial" w:cs="Arial"/>
        </w:rPr>
      </w:pPr>
    </w:p>
    <w:p w14:paraId="09CE343D" w14:textId="77777777" w:rsidR="008466B8" w:rsidRPr="00C61422" w:rsidRDefault="008466B8" w:rsidP="008466B8">
      <w:pPr>
        <w:pStyle w:val="Corpodetexto"/>
        <w:spacing w:before="9"/>
        <w:rPr>
          <w:rFonts w:ascii="Arial" w:hAnsi="Arial" w:cs="Arial"/>
        </w:rPr>
      </w:pPr>
      <w:r w:rsidRPr="00C61422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6E34703" wp14:editId="38282F4F">
                <wp:simplePos x="0" y="0"/>
                <wp:positionH relativeFrom="page">
                  <wp:posOffset>2369820</wp:posOffset>
                </wp:positionH>
                <wp:positionV relativeFrom="paragraph">
                  <wp:posOffset>114300</wp:posOffset>
                </wp:positionV>
                <wp:extent cx="2819400" cy="1270"/>
                <wp:effectExtent l="7620" t="12065" r="11430" b="571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" o:spid="_x0000_s1026" style="position:absolute;margin-left:186.6pt;margin-top:9pt;width:22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UI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46B6D0EA" w14:textId="77777777" w:rsidR="008466B8" w:rsidRPr="00C61422" w:rsidRDefault="008466B8" w:rsidP="008466B8">
      <w:pPr>
        <w:pStyle w:val="Corpodetexto"/>
        <w:spacing w:line="247" w:lineRule="exact"/>
        <w:ind w:left="348" w:right="369"/>
        <w:jc w:val="center"/>
        <w:rPr>
          <w:rFonts w:ascii="Arial" w:hAnsi="Arial" w:cs="Arial"/>
        </w:rPr>
      </w:pPr>
      <w:r w:rsidRPr="00C61422">
        <w:rPr>
          <w:rFonts w:ascii="Arial" w:hAnsi="Arial" w:cs="Arial"/>
        </w:rPr>
        <w:t>Assinatura</w:t>
      </w:r>
    </w:p>
    <w:p w14:paraId="6E798928" w14:textId="77777777" w:rsidR="008466B8" w:rsidRPr="00C61422" w:rsidRDefault="008466B8" w:rsidP="008466B8">
      <w:pPr>
        <w:rPr>
          <w:rFonts w:ascii="Arial" w:hAnsi="Arial" w:cs="Arial"/>
        </w:rPr>
      </w:pPr>
    </w:p>
    <w:p w14:paraId="478FAFCD" w14:textId="77777777" w:rsidR="008466B8" w:rsidRDefault="008466B8" w:rsidP="008466B8"/>
    <w:p w14:paraId="4CFDF8B5" w14:textId="4792B321" w:rsidR="00645C14" w:rsidRPr="008466B8" w:rsidRDefault="00645C14" w:rsidP="008466B8"/>
    <w:sectPr w:rsidR="00645C14" w:rsidRPr="008466B8" w:rsidSect="0002360A">
      <w:headerReference w:type="first" r:id="rId16"/>
      <w:pgSz w:w="11906" w:h="16838"/>
      <w:pgMar w:top="1134" w:right="851" w:bottom="1418" w:left="1701" w:header="56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58733" w14:textId="77777777" w:rsidR="00786033" w:rsidRDefault="00786033">
      <w:pPr>
        <w:spacing w:after="0" w:line="240" w:lineRule="auto"/>
      </w:pPr>
      <w:r>
        <w:separator/>
      </w:r>
    </w:p>
  </w:endnote>
  <w:endnote w:type="continuationSeparator" w:id="0">
    <w:p w14:paraId="52E0F137" w14:textId="77777777" w:rsidR="00786033" w:rsidRDefault="00786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291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4830156"/>
      <w:docPartObj>
        <w:docPartGallery w:val="Page Numbers (Bottom of Page)"/>
        <w:docPartUnique/>
      </w:docPartObj>
    </w:sdtPr>
    <w:sdtEndPr/>
    <w:sdtContent>
      <w:p w14:paraId="27D36297" w14:textId="77777777" w:rsidR="00074F5C" w:rsidRDefault="00074F5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26C">
          <w:rPr>
            <w:noProof/>
          </w:rPr>
          <w:t>2</w:t>
        </w:r>
        <w:r>
          <w:fldChar w:fldCharType="end"/>
        </w:r>
        <w:r>
          <w:t>/30</w:t>
        </w:r>
      </w:p>
    </w:sdtContent>
  </w:sdt>
  <w:p w14:paraId="7379F512" w14:textId="77777777" w:rsidR="00074F5C" w:rsidRDefault="00074F5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8CAF1" w14:textId="77777777" w:rsidR="00786033" w:rsidRDefault="00786033">
      <w:pPr>
        <w:spacing w:after="0" w:line="240" w:lineRule="auto"/>
      </w:pPr>
      <w:r>
        <w:separator/>
      </w:r>
    </w:p>
  </w:footnote>
  <w:footnote w:type="continuationSeparator" w:id="0">
    <w:p w14:paraId="0566B21E" w14:textId="77777777" w:rsidR="00786033" w:rsidRDefault="00786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BAEC8" w14:textId="5E3CCBB9" w:rsidR="00074F5C" w:rsidRDefault="00FF326C" w:rsidP="00FF326C">
    <w:pPr>
      <w:pStyle w:val="Cabealho"/>
      <w:ind w:hanging="993"/>
      <w:jc w:val="right"/>
    </w:pPr>
    <w:r>
      <w:rPr>
        <w:noProof/>
      </w:rPr>
      <w:drawing>
        <wp:inline distT="0" distB="0" distL="0" distR="0" wp14:anchorId="6DEF7357" wp14:editId="7A57A7FB">
          <wp:extent cx="6192520" cy="1076869"/>
          <wp:effectExtent l="0" t="0" r="0" b="9525"/>
          <wp:docPr id="13" name="Imagem 13" descr="C:\Users\LICITAÇÃO 01\Desktop\PROCESSOS LICITATORIOS\01 - AGRICULTURA FAMILIAR\Sem títu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ICITAÇÃO 01\Desktop\PROCESSOS LICITATORIOS\01 - AGRICULTURA FAMILIAR\Sem títu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1076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DA8D3" w14:textId="405C3037" w:rsidR="00074F5C" w:rsidRDefault="00074F5C" w:rsidP="00DC7AF1">
    <w:pPr>
      <w:pBdr>
        <w:top w:val="nil"/>
        <w:left w:val="nil"/>
        <w:bottom w:val="nil"/>
        <w:right w:val="nil"/>
        <w:between w:val="nil"/>
      </w:pBdr>
      <w:tabs>
        <w:tab w:val="left" w:pos="1843"/>
        <w:tab w:val="center" w:pos="4111"/>
        <w:tab w:val="center" w:pos="4252"/>
        <w:tab w:val="right" w:pos="8504"/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8C61E6" wp14:editId="31DCA924">
          <wp:simplePos x="0" y="0"/>
          <wp:positionH relativeFrom="column">
            <wp:posOffset>4678984</wp:posOffset>
          </wp:positionH>
          <wp:positionV relativeFrom="paragraph">
            <wp:posOffset>-291588</wp:posOffset>
          </wp:positionV>
          <wp:extent cx="1732991" cy="1171039"/>
          <wp:effectExtent l="0" t="0" r="635" b="0"/>
          <wp:wrapNone/>
          <wp:docPr id="14249439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91" cy="117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C30D73F" wp14:editId="4D668951">
          <wp:simplePos x="0" y="0"/>
          <wp:positionH relativeFrom="column">
            <wp:posOffset>-629314</wp:posOffset>
          </wp:positionH>
          <wp:positionV relativeFrom="paragraph">
            <wp:posOffset>35389</wp:posOffset>
          </wp:positionV>
          <wp:extent cx="1555844" cy="519396"/>
          <wp:effectExtent l="0" t="0" r="6350" b="0"/>
          <wp:wrapNone/>
          <wp:docPr id="1098605843" name="Imagem 1" descr="Prefeitura Municipal de Iberti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Municipal de Ibertiog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844" cy="519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b/>
        <w:color w:val="000000"/>
        <w:sz w:val="24"/>
        <w:szCs w:val="24"/>
      </w:rPr>
      <w:t>PREFEITURA MUNICIPAL DE IBERTIOGA</w:t>
    </w:r>
    <w:r w:rsidRPr="009038C8">
      <w:t xml:space="preserve"> </w:t>
    </w:r>
  </w:p>
  <w:p w14:paraId="40025D6D" w14:textId="77777777" w:rsidR="00074F5C" w:rsidRDefault="00074F5C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 xml:space="preserve">Rua Evaristo de Carvalho, 56 - Centro - </w:t>
    </w:r>
    <w:proofErr w:type="gramStart"/>
    <w:r>
      <w:rPr>
        <w:rFonts w:ascii="Arial" w:eastAsia="Arial" w:hAnsi="Arial" w:cs="Arial"/>
        <w:sz w:val="18"/>
        <w:szCs w:val="18"/>
      </w:rPr>
      <w:t>Ibertioga-MG</w:t>
    </w:r>
    <w:proofErr w:type="gramEnd"/>
  </w:p>
  <w:p w14:paraId="35C6EFF9" w14:textId="2C355EF5" w:rsidR="00074F5C" w:rsidRPr="00616640" w:rsidRDefault="00074F5C" w:rsidP="00DC7AF1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  <w:lang w:val="en-US"/>
      </w:rPr>
    </w:pPr>
    <w:r w:rsidRPr="00616640">
      <w:rPr>
        <w:rFonts w:ascii="Arial" w:eastAsia="Arial" w:hAnsi="Arial" w:cs="Arial"/>
        <w:sz w:val="18"/>
        <w:szCs w:val="18"/>
        <w:lang w:val="en-US"/>
      </w:rPr>
      <w:t>CEP:</w:t>
    </w:r>
    <w:r>
      <w:rPr>
        <w:rFonts w:ascii="Arial" w:eastAsia="Arial" w:hAnsi="Arial" w:cs="Arial"/>
        <w:sz w:val="18"/>
        <w:szCs w:val="18"/>
        <w:lang w:val="en-US"/>
      </w:rPr>
      <w:t xml:space="preserve"> 36225-000 - Tel.: 08000 032 2193</w:t>
    </w:r>
    <w:r w:rsidRPr="00616640">
      <w:rPr>
        <w:rFonts w:ascii="Arial" w:eastAsia="Arial" w:hAnsi="Arial" w:cs="Arial"/>
        <w:sz w:val="18"/>
        <w:szCs w:val="18"/>
        <w:lang w:val="en-US"/>
      </w:rPr>
      <w:t xml:space="preserve"> - gabinete@ibertioga.mg.gov.br</w:t>
    </w:r>
  </w:p>
  <w:p w14:paraId="2BF0E0FA" w14:textId="77777777" w:rsidR="00074F5C" w:rsidRPr="00616640" w:rsidRDefault="00074F5C" w:rsidP="00DC7AF1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color w:val="000000"/>
        <w:lang w:val="en-US"/>
      </w:rPr>
    </w:pPr>
  </w:p>
  <w:p w14:paraId="52F38F2A" w14:textId="77777777" w:rsidR="00074F5C" w:rsidRPr="00616640" w:rsidRDefault="00074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AA4CEC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4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Arial"/>
        <w:sz w:val="19"/>
        <w:szCs w:val="19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>
    <w:nsid w:val="00000008"/>
    <w:multiLevelType w:val="multilevel"/>
    <w:tmpl w:val="00000008"/>
    <w:name w:val="WW8Num8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8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502" w:hanging="36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  <w:sz w:val="20"/>
        <w:szCs w:val="20"/>
        <w:shd w:val="clear" w:color="auto" w:fill="FFFFF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>
    <w:nsid w:val="0000000B"/>
    <w:multiLevelType w:val="multi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95" w:hanging="360"/>
      </w:pPr>
      <w:rPr>
        <w:rFonts w:cs="Arial"/>
      </w:rPr>
    </w:lvl>
  </w:abstractNum>
  <w:abstractNum w:abstractNumId="11">
    <w:nsid w:val="0000000D"/>
    <w:multiLevelType w:val="multilevel"/>
    <w:tmpl w:val="0000000D"/>
    <w:name w:val="WW8Num13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Arial"/>
        <w:b w:val="0"/>
      </w:rPr>
    </w:lvl>
  </w:abstractNum>
  <w:abstractNum w:abstractNumId="13">
    <w:nsid w:val="1EB07DB4"/>
    <w:multiLevelType w:val="multilevel"/>
    <w:tmpl w:val="6EDA3D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84" w:hanging="1800"/>
      </w:pPr>
      <w:rPr>
        <w:rFonts w:hint="default"/>
      </w:rPr>
    </w:lvl>
  </w:abstractNum>
  <w:abstractNum w:abstractNumId="14">
    <w:nsid w:val="3B531492"/>
    <w:multiLevelType w:val="multilevel"/>
    <w:tmpl w:val="ABD49974"/>
    <w:lvl w:ilvl="0">
      <w:start w:val="8"/>
      <w:numFmt w:val="decimal"/>
      <w:lvlText w:val="%1."/>
      <w:lvlJc w:val="left"/>
      <w:pPr>
        <w:ind w:left="1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0" w:hanging="1800"/>
      </w:pPr>
      <w:rPr>
        <w:rFonts w:hint="default"/>
      </w:rPr>
    </w:lvl>
  </w:abstractNum>
  <w:abstractNum w:abstractNumId="15">
    <w:nsid w:val="42F6068D"/>
    <w:multiLevelType w:val="hybridMultilevel"/>
    <w:tmpl w:val="FAF2CFE4"/>
    <w:lvl w:ilvl="0" w:tplc="1A82392C">
      <w:start w:val="1"/>
      <w:numFmt w:val="upperRoman"/>
      <w:lvlText w:val="%1"/>
      <w:lvlJc w:val="left"/>
      <w:pPr>
        <w:ind w:left="641" w:hanging="15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97872FE">
      <w:numFmt w:val="bullet"/>
      <w:lvlText w:val="•"/>
      <w:lvlJc w:val="left"/>
      <w:pPr>
        <w:ind w:left="1646" w:hanging="159"/>
      </w:pPr>
      <w:rPr>
        <w:rFonts w:hint="default"/>
        <w:lang w:val="pt-PT" w:eastAsia="en-US" w:bidi="ar-SA"/>
      </w:rPr>
    </w:lvl>
    <w:lvl w:ilvl="2" w:tplc="DE2004AC">
      <w:numFmt w:val="bullet"/>
      <w:lvlText w:val="•"/>
      <w:lvlJc w:val="left"/>
      <w:pPr>
        <w:ind w:left="2652" w:hanging="159"/>
      </w:pPr>
      <w:rPr>
        <w:rFonts w:hint="default"/>
        <w:lang w:val="pt-PT" w:eastAsia="en-US" w:bidi="ar-SA"/>
      </w:rPr>
    </w:lvl>
    <w:lvl w:ilvl="3" w:tplc="9E1AF844">
      <w:numFmt w:val="bullet"/>
      <w:lvlText w:val="•"/>
      <w:lvlJc w:val="left"/>
      <w:pPr>
        <w:ind w:left="3658" w:hanging="159"/>
      </w:pPr>
      <w:rPr>
        <w:rFonts w:hint="default"/>
        <w:lang w:val="pt-PT" w:eastAsia="en-US" w:bidi="ar-SA"/>
      </w:rPr>
    </w:lvl>
    <w:lvl w:ilvl="4" w:tplc="F5348398">
      <w:numFmt w:val="bullet"/>
      <w:lvlText w:val="•"/>
      <w:lvlJc w:val="left"/>
      <w:pPr>
        <w:ind w:left="4664" w:hanging="159"/>
      </w:pPr>
      <w:rPr>
        <w:rFonts w:hint="default"/>
        <w:lang w:val="pt-PT" w:eastAsia="en-US" w:bidi="ar-SA"/>
      </w:rPr>
    </w:lvl>
    <w:lvl w:ilvl="5" w:tplc="D68C5586">
      <w:numFmt w:val="bullet"/>
      <w:lvlText w:val="•"/>
      <w:lvlJc w:val="left"/>
      <w:pPr>
        <w:ind w:left="5670" w:hanging="159"/>
      </w:pPr>
      <w:rPr>
        <w:rFonts w:hint="default"/>
        <w:lang w:val="pt-PT" w:eastAsia="en-US" w:bidi="ar-SA"/>
      </w:rPr>
    </w:lvl>
    <w:lvl w:ilvl="6" w:tplc="8EFE46F8">
      <w:numFmt w:val="bullet"/>
      <w:lvlText w:val="•"/>
      <w:lvlJc w:val="left"/>
      <w:pPr>
        <w:ind w:left="6676" w:hanging="159"/>
      </w:pPr>
      <w:rPr>
        <w:rFonts w:hint="default"/>
        <w:lang w:val="pt-PT" w:eastAsia="en-US" w:bidi="ar-SA"/>
      </w:rPr>
    </w:lvl>
    <w:lvl w:ilvl="7" w:tplc="0B9A65EA">
      <w:numFmt w:val="bullet"/>
      <w:lvlText w:val="•"/>
      <w:lvlJc w:val="left"/>
      <w:pPr>
        <w:ind w:left="7682" w:hanging="159"/>
      </w:pPr>
      <w:rPr>
        <w:rFonts w:hint="default"/>
        <w:lang w:val="pt-PT" w:eastAsia="en-US" w:bidi="ar-SA"/>
      </w:rPr>
    </w:lvl>
    <w:lvl w:ilvl="8" w:tplc="62C2320E">
      <w:numFmt w:val="bullet"/>
      <w:lvlText w:val="•"/>
      <w:lvlJc w:val="left"/>
      <w:pPr>
        <w:ind w:left="8688" w:hanging="159"/>
      </w:pPr>
      <w:rPr>
        <w:rFonts w:hint="default"/>
        <w:lang w:val="pt-PT" w:eastAsia="en-US" w:bidi="ar-SA"/>
      </w:rPr>
    </w:lvl>
  </w:abstractNum>
  <w:abstractNum w:abstractNumId="16">
    <w:nsid w:val="56F539D0"/>
    <w:multiLevelType w:val="hybridMultilevel"/>
    <w:tmpl w:val="451A5A46"/>
    <w:lvl w:ilvl="0" w:tplc="948C2918">
      <w:start w:val="1"/>
      <w:numFmt w:val="upperRoman"/>
      <w:lvlText w:val="%1"/>
      <w:lvlJc w:val="left"/>
      <w:pPr>
        <w:ind w:left="641" w:hanging="231"/>
        <w:jc w:val="right"/>
      </w:pPr>
      <w:rPr>
        <w:rFonts w:hint="default"/>
        <w:w w:val="100"/>
        <w:lang w:val="pt-PT" w:eastAsia="en-US" w:bidi="ar-SA"/>
      </w:rPr>
    </w:lvl>
    <w:lvl w:ilvl="1" w:tplc="F8E05B92">
      <w:numFmt w:val="bullet"/>
      <w:lvlText w:val="•"/>
      <w:lvlJc w:val="left"/>
      <w:pPr>
        <w:ind w:left="1646" w:hanging="231"/>
      </w:pPr>
      <w:rPr>
        <w:rFonts w:hint="default"/>
        <w:lang w:val="pt-PT" w:eastAsia="en-US" w:bidi="ar-SA"/>
      </w:rPr>
    </w:lvl>
    <w:lvl w:ilvl="2" w:tplc="72C0B6C4">
      <w:numFmt w:val="bullet"/>
      <w:lvlText w:val="•"/>
      <w:lvlJc w:val="left"/>
      <w:pPr>
        <w:ind w:left="2652" w:hanging="231"/>
      </w:pPr>
      <w:rPr>
        <w:rFonts w:hint="default"/>
        <w:lang w:val="pt-PT" w:eastAsia="en-US" w:bidi="ar-SA"/>
      </w:rPr>
    </w:lvl>
    <w:lvl w:ilvl="3" w:tplc="3460D918">
      <w:numFmt w:val="bullet"/>
      <w:lvlText w:val="•"/>
      <w:lvlJc w:val="left"/>
      <w:pPr>
        <w:ind w:left="3658" w:hanging="231"/>
      </w:pPr>
      <w:rPr>
        <w:rFonts w:hint="default"/>
        <w:lang w:val="pt-PT" w:eastAsia="en-US" w:bidi="ar-SA"/>
      </w:rPr>
    </w:lvl>
    <w:lvl w:ilvl="4" w:tplc="F9E21670">
      <w:numFmt w:val="bullet"/>
      <w:lvlText w:val="•"/>
      <w:lvlJc w:val="left"/>
      <w:pPr>
        <w:ind w:left="4664" w:hanging="231"/>
      </w:pPr>
      <w:rPr>
        <w:rFonts w:hint="default"/>
        <w:lang w:val="pt-PT" w:eastAsia="en-US" w:bidi="ar-SA"/>
      </w:rPr>
    </w:lvl>
    <w:lvl w:ilvl="5" w:tplc="194CCF94">
      <w:numFmt w:val="bullet"/>
      <w:lvlText w:val="•"/>
      <w:lvlJc w:val="left"/>
      <w:pPr>
        <w:ind w:left="5670" w:hanging="231"/>
      </w:pPr>
      <w:rPr>
        <w:rFonts w:hint="default"/>
        <w:lang w:val="pt-PT" w:eastAsia="en-US" w:bidi="ar-SA"/>
      </w:rPr>
    </w:lvl>
    <w:lvl w:ilvl="6" w:tplc="F430751E">
      <w:numFmt w:val="bullet"/>
      <w:lvlText w:val="•"/>
      <w:lvlJc w:val="left"/>
      <w:pPr>
        <w:ind w:left="6676" w:hanging="231"/>
      </w:pPr>
      <w:rPr>
        <w:rFonts w:hint="default"/>
        <w:lang w:val="pt-PT" w:eastAsia="en-US" w:bidi="ar-SA"/>
      </w:rPr>
    </w:lvl>
    <w:lvl w:ilvl="7" w:tplc="5A5843C4">
      <w:numFmt w:val="bullet"/>
      <w:lvlText w:val="•"/>
      <w:lvlJc w:val="left"/>
      <w:pPr>
        <w:ind w:left="7682" w:hanging="231"/>
      </w:pPr>
      <w:rPr>
        <w:rFonts w:hint="default"/>
        <w:lang w:val="pt-PT" w:eastAsia="en-US" w:bidi="ar-SA"/>
      </w:rPr>
    </w:lvl>
    <w:lvl w:ilvl="8" w:tplc="034CC242">
      <w:numFmt w:val="bullet"/>
      <w:lvlText w:val="•"/>
      <w:lvlJc w:val="left"/>
      <w:pPr>
        <w:ind w:left="8688" w:hanging="231"/>
      </w:pPr>
      <w:rPr>
        <w:rFonts w:hint="default"/>
        <w:lang w:val="pt-PT" w:eastAsia="en-US" w:bidi="ar-SA"/>
      </w:rPr>
    </w:lvl>
  </w:abstractNum>
  <w:abstractNum w:abstractNumId="17">
    <w:nsid w:val="59DB6304"/>
    <w:multiLevelType w:val="hybridMultilevel"/>
    <w:tmpl w:val="9E4426C8"/>
    <w:lvl w:ilvl="0" w:tplc="3904B224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9ADC28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712C13C2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46CA0D98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C8FE4604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6E7604F2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2C60B682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49385820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1542E328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8">
    <w:nsid w:val="72767661"/>
    <w:multiLevelType w:val="multilevel"/>
    <w:tmpl w:val="A2C85F0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6"/>
  </w:num>
  <w:num w:numId="5">
    <w:abstractNumId w:val="13"/>
  </w:num>
  <w:num w:numId="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6C8"/>
    <w:rsid w:val="000023C5"/>
    <w:rsid w:val="0002360A"/>
    <w:rsid w:val="00052DBE"/>
    <w:rsid w:val="000714F0"/>
    <w:rsid w:val="00074F5C"/>
    <w:rsid w:val="00082B7F"/>
    <w:rsid w:val="00095585"/>
    <w:rsid w:val="00096424"/>
    <w:rsid w:val="000D0886"/>
    <w:rsid w:val="000F72E1"/>
    <w:rsid w:val="00165C78"/>
    <w:rsid w:val="00193DE3"/>
    <w:rsid w:val="001A3620"/>
    <w:rsid w:val="001A7A7F"/>
    <w:rsid w:val="001D0D5B"/>
    <w:rsid w:val="001E5EDA"/>
    <w:rsid w:val="00206918"/>
    <w:rsid w:val="00231BAC"/>
    <w:rsid w:val="002356EF"/>
    <w:rsid w:val="002623E9"/>
    <w:rsid w:val="002E0A32"/>
    <w:rsid w:val="002E303D"/>
    <w:rsid w:val="003428D4"/>
    <w:rsid w:val="00387965"/>
    <w:rsid w:val="003C30E4"/>
    <w:rsid w:val="003D2404"/>
    <w:rsid w:val="003D767E"/>
    <w:rsid w:val="003F475D"/>
    <w:rsid w:val="00471AC5"/>
    <w:rsid w:val="00476DA4"/>
    <w:rsid w:val="00484A57"/>
    <w:rsid w:val="004D5969"/>
    <w:rsid w:val="004E2FD1"/>
    <w:rsid w:val="004F2E72"/>
    <w:rsid w:val="004F5A02"/>
    <w:rsid w:val="00591DCE"/>
    <w:rsid w:val="00616640"/>
    <w:rsid w:val="00645C14"/>
    <w:rsid w:val="00683E49"/>
    <w:rsid w:val="006867C5"/>
    <w:rsid w:val="00687A28"/>
    <w:rsid w:val="006C3E90"/>
    <w:rsid w:val="006D2B28"/>
    <w:rsid w:val="006F02AF"/>
    <w:rsid w:val="00715960"/>
    <w:rsid w:val="00725EDD"/>
    <w:rsid w:val="00786033"/>
    <w:rsid w:val="007D118F"/>
    <w:rsid w:val="00814F2D"/>
    <w:rsid w:val="00835FCF"/>
    <w:rsid w:val="008466B8"/>
    <w:rsid w:val="008476A9"/>
    <w:rsid w:val="00854F8B"/>
    <w:rsid w:val="0088315C"/>
    <w:rsid w:val="008A301C"/>
    <w:rsid w:val="008B2DEA"/>
    <w:rsid w:val="008C5A53"/>
    <w:rsid w:val="008D28FE"/>
    <w:rsid w:val="009038C8"/>
    <w:rsid w:val="0093238E"/>
    <w:rsid w:val="00940B0D"/>
    <w:rsid w:val="00943801"/>
    <w:rsid w:val="009E02A3"/>
    <w:rsid w:val="00A0025C"/>
    <w:rsid w:val="00A120D1"/>
    <w:rsid w:val="00A706A0"/>
    <w:rsid w:val="00A75EB9"/>
    <w:rsid w:val="00AA7F3A"/>
    <w:rsid w:val="00AB0E26"/>
    <w:rsid w:val="00B0132E"/>
    <w:rsid w:val="00B466C8"/>
    <w:rsid w:val="00B91B46"/>
    <w:rsid w:val="00BA66EF"/>
    <w:rsid w:val="00BC4FC7"/>
    <w:rsid w:val="00BE67B8"/>
    <w:rsid w:val="00CA431D"/>
    <w:rsid w:val="00CD7E2F"/>
    <w:rsid w:val="00CE3851"/>
    <w:rsid w:val="00D21611"/>
    <w:rsid w:val="00D467A5"/>
    <w:rsid w:val="00D77727"/>
    <w:rsid w:val="00D94321"/>
    <w:rsid w:val="00DC220F"/>
    <w:rsid w:val="00DC3705"/>
    <w:rsid w:val="00DC7AF1"/>
    <w:rsid w:val="00E52DE6"/>
    <w:rsid w:val="00F12980"/>
    <w:rsid w:val="00F14D6D"/>
    <w:rsid w:val="00F400AB"/>
    <w:rsid w:val="00F514C7"/>
    <w:rsid w:val="00FD5255"/>
    <w:rsid w:val="00FE20CB"/>
    <w:rsid w:val="00FF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F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08"/>
  </w:style>
  <w:style w:type="paragraph" w:styleId="Ttulo1">
    <w:name w:val="heading 1"/>
    <w:basedOn w:val="Normal"/>
    <w:next w:val="Normal"/>
    <w:link w:val="Ttulo1Char"/>
    <w:uiPriority w:val="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1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1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1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paragraph" w:styleId="Ttulo9">
    <w:name w:val="heading 9"/>
    <w:basedOn w:val="Normal"/>
    <w:next w:val="Corpodetexto"/>
    <w:link w:val="Ttulo9Char"/>
    <w:uiPriority w:val="1"/>
    <w:qFormat/>
    <w:rsid w:val="00AA7F3A"/>
    <w:pPr>
      <w:keepNext/>
      <w:keepLines/>
      <w:tabs>
        <w:tab w:val="num" w:pos="0"/>
      </w:tabs>
      <w:suppressAutoHyphens/>
      <w:spacing w:before="200" w:after="0" w:line="100" w:lineRule="atLeast"/>
      <w:ind w:left="1584" w:hanging="1584"/>
      <w:jc w:val="left"/>
      <w:outlineLvl w:val="8"/>
    </w:pPr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A97EAD"/>
  </w:style>
  <w:style w:type="paragraph" w:styleId="Rodap">
    <w:name w:val="footer"/>
    <w:basedOn w:val="Normal"/>
    <w:link w:val="Rodap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EAD"/>
  </w:style>
  <w:style w:type="paragraph" w:styleId="PargrafodaLista">
    <w:name w:val="List Paragraph"/>
    <w:basedOn w:val="Normal"/>
    <w:uiPriority w:val="1"/>
    <w:qFormat/>
    <w:rsid w:val="00BA7C2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BAC"/>
    <w:rPr>
      <w:rFonts w:ascii="Tahoma" w:hAnsi="Tahoma" w:cs="Tahoma"/>
      <w:sz w:val="16"/>
      <w:szCs w:val="16"/>
    </w:rPr>
  </w:style>
  <w:style w:type="table" w:customStyle="1" w:styleId="ListaClara1">
    <w:name w:val="Lista Clara1"/>
    <w:basedOn w:val="Tabelanormal"/>
    <w:uiPriority w:val="61"/>
    <w:rsid w:val="00ED5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DC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Tabelanormal"/>
    <w:uiPriority w:val="51"/>
    <w:rsid w:val="00DC7A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Fontepargpadro"/>
    <w:uiPriority w:val="99"/>
    <w:unhideWhenUsed/>
    <w:rsid w:val="003F475D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F475D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4F2E72"/>
    <w:rPr>
      <w:b/>
      <w:bCs/>
    </w:rPr>
  </w:style>
  <w:style w:type="character" w:customStyle="1" w:styleId="Ttulo7Char">
    <w:name w:val="Título 7 Char"/>
    <w:basedOn w:val="Fontepargpadro"/>
    <w:link w:val="Ttulo7"/>
    <w:uiPriority w:val="1"/>
    <w:rsid w:val="00AA7F3A"/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uiPriority w:val="1"/>
    <w:rsid w:val="00AA7F3A"/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uiPriority w:val="1"/>
    <w:rsid w:val="00AA7F3A"/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1"/>
    <w:rsid w:val="00AA7F3A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1"/>
    <w:rsid w:val="00AA7F3A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1"/>
    <w:rsid w:val="00AA7F3A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1"/>
    <w:rsid w:val="00AA7F3A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1"/>
    <w:rsid w:val="00AA7F3A"/>
    <w:rPr>
      <w:b/>
    </w:rPr>
  </w:style>
  <w:style w:type="character" w:customStyle="1" w:styleId="Ttulo6Char">
    <w:name w:val="Título 6 Char"/>
    <w:basedOn w:val="Fontepargpadro"/>
    <w:link w:val="Ttulo6"/>
    <w:uiPriority w:val="1"/>
    <w:rsid w:val="00AA7F3A"/>
    <w:rPr>
      <w:b/>
      <w:sz w:val="20"/>
      <w:szCs w:val="20"/>
    </w:rPr>
  </w:style>
  <w:style w:type="character" w:customStyle="1" w:styleId="WW8Num1z0">
    <w:name w:val="WW8Num1z0"/>
    <w:rsid w:val="00AA7F3A"/>
  </w:style>
  <w:style w:type="character" w:customStyle="1" w:styleId="WW8Num1z1">
    <w:name w:val="WW8Num1z1"/>
    <w:rsid w:val="00AA7F3A"/>
  </w:style>
  <w:style w:type="character" w:customStyle="1" w:styleId="WW8Num1z2">
    <w:name w:val="WW8Num1z2"/>
    <w:rsid w:val="00AA7F3A"/>
  </w:style>
  <w:style w:type="character" w:customStyle="1" w:styleId="WW8Num1z3">
    <w:name w:val="WW8Num1z3"/>
    <w:rsid w:val="00AA7F3A"/>
  </w:style>
  <w:style w:type="character" w:customStyle="1" w:styleId="WW8Num1z4">
    <w:name w:val="WW8Num1z4"/>
    <w:rsid w:val="00AA7F3A"/>
  </w:style>
  <w:style w:type="character" w:customStyle="1" w:styleId="WW8Num1z5">
    <w:name w:val="WW8Num1z5"/>
    <w:rsid w:val="00AA7F3A"/>
  </w:style>
  <w:style w:type="character" w:customStyle="1" w:styleId="WW8Num1z6">
    <w:name w:val="WW8Num1z6"/>
    <w:rsid w:val="00AA7F3A"/>
  </w:style>
  <w:style w:type="character" w:customStyle="1" w:styleId="WW8Num1z7">
    <w:name w:val="WW8Num1z7"/>
    <w:rsid w:val="00AA7F3A"/>
  </w:style>
  <w:style w:type="character" w:customStyle="1" w:styleId="WW8Num1z8">
    <w:name w:val="WW8Num1z8"/>
    <w:rsid w:val="00AA7F3A"/>
  </w:style>
  <w:style w:type="character" w:customStyle="1" w:styleId="WW8Num2z0">
    <w:name w:val="WW8Num2z0"/>
    <w:rsid w:val="00AA7F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2z1">
    <w:name w:val="WW8Num2z1"/>
    <w:rsid w:val="00AA7F3A"/>
    <w:rPr>
      <w:rFonts w:ascii="Courier New" w:hAnsi="Courier New" w:cs="Courier New"/>
    </w:rPr>
  </w:style>
  <w:style w:type="character" w:customStyle="1" w:styleId="WW8Num2z2">
    <w:name w:val="WW8Num2z2"/>
    <w:rsid w:val="00AA7F3A"/>
    <w:rPr>
      <w:rFonts w:ascii="Wingdings" w:hAnsi="Wingdings" w:cs="Wingdings"/>
    </w:rPr>
  </w:style>
  <w:style w:type="character" w:customStyle="1" w:styleId="WW8Num2z3">
    <w:name w:val="WW8Num2z3"/>
    <w:rsid w:val="00AA7F3A"/>
    <w:rPr>
      <w:rFonts w:ascii="Symbol" w:hAnsi="Symbol" w:cs="Symbol"/>
    </w:rPr>
  </w:style>
  <w:style w:type="character" w:customStyle="1" w:styleId="WW8Num3z0">
    <w:name w:val="WW8Num3z0"/>
    <w:rsid w:val="00AA7F3A"/>
  </w:style>
  <w:style w:type="character" w:customStyle="1" w:styleId="WW8Num3z1">
    <w:name w:val="WW8Num3z1"/>
    <w:rsid w:val="00AA7F3A"/>
  </w:style>
  <w:style w:type="character" w:customStyle="1" w:styleId="WW8Num3z2">
    <w:name w:val="WW8Num3z2"/>
    <w:rsid w:val="00AA7F3A"/>
  </w:style>
  <w:style w:type="character" w:customStyle="1" w:styleId="WW8Num3z3">
    <w:name w:val="WW8Num3z3"/>
    <w:rsid w:val="00AA7F3A"/>
  </w:style>
  <w:style w:type="character" w:customStyle="1" w:styleId="WW8Num3z4">
    <w:name w:val="WW8Num3z4"/>
    <w:rsid w:val="00AA7F3A"/>
  </w:style>
  <w:style w:type="character" w:customStyle="1" w:styleId="WW8Num3z5">
    <w:name w:val="WW8Num3z5"/>
    <w:rsid w:val="00AA7F3A"/>
  </w:style>
  <w:style w:type="character" w:customStyle="1" w:styleId="WW8Num3z6">
    <w:name w:val="WW8Num3z6"/>
    <w:rsid w:val="00AA7F3A"/>
  </w:style>
  <w:style w:type="character" w:customStyle="1" w:styleId="WW8Num3z7">
    <w:name w:val="WW8Num3z7"/>
    <w:rsid w:val="00AA7F3A"/>
  </w:style>
  <w:style w:type="character" w:customStyle="1" w:styleId="WW8Num3z8">
    <w:name w:val="WW8Num3z8"/>
    <w:rsid w:val="00AA7F3A"/>
  </w:style>
  <w:style w:type="character" w:customStyle="1" w:styleId="Fontepargpadro1">
    <w:name w:val="Fonte parág. padrão1"/>
    <w:rsid w:val="00AA7F3A"/>
  </w:style>
  <w:style w:type="character" w:customStyle="1" w:styleId="TtuloChar">
    <w:name w:val="Título Char"/>
    <w:basedOn w:val="Fontepargpadro1"/>
    <w:link w:val="Ttulo"/>
    <w:rsid w:val="00AA7F3A"/>
    <w:rPr>
      <w:b/>
      <w:sz w:val="72"/>
      <w:szCs w:val="72"/>
    </w:rPr>
  </w:style>
  <w:style w:type="character" w:customStyle="1" w:styleId="Corpodetexto2Char">
    <w:name w:val="Corpo de texto 2 Char"/>
    <w:basedOn w:val="Fontepargpadro1"/>
    <w:rsid w:val="00AA7F3A"/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3Char">
    <w:name w:val="Recuo de corpo de texto 3 Char"/>
    <w:basedOn w:val="Fontepargpadro1"/>
    <w:rsid w:val="00AA7F3A"/>
    <w:rPr>
      <w:rFonts w:ascii="Arial" w:eastAsia="Times New Roman" w:hAnsi="Arial" w:cs="Times New Roman"/>
      <w:spacing w:val="-3"/>
      <w:sz w:val="20"/>
      <w:szCs w:val="24"/>
    </w:rPr>
  </w:style>
  <w:style w:type="character" w:customStyle="1" w:styleId="Recuodecorpodetexto2Char">
    <w:name w:val="Recuo de corpo de texto 2 Char"/>
    <w:basedOn w:val="Fontepargpadro1"/>
    <w:rsid w:val="00AA7F3A"/>
    <w:rPr>
      <w:rFonts w:ascii="Arial" w:eastAsia="Times New Roman" w:hAnsi="Arial" w:cs="Arial"/>
      <w:color w:val="000000"/>
      <w:sz w:val="24"/>
      <w:szCs w:val="24"/>
    </w:rPr>
  </w:style>
  <w:style w:type="character" w:customStyle="1" w:styleId="RecuodecorpodetextoChar">
    <w:name w:val="Recuo de corpo de texto Char"/>
    <w:basedOn w:val="Fontepargpadro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1"/>
    <w:uiPriority w:val="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1"/>
    <w:qFormat/>
    <w:rsid w:val="00AA7F3A"/>
    <w:rPr>
      <w:i/>
      <w:iCs/>
    </w:rPr>
  </w:style>
  <w:style w:type="character" w:customStyle="1" w:styleId="ListLabel1">
    <w:name w:val="ListLabel 1"/>
    <w:rsid w:val="00AA7F3A"/>
    <w:rPr>
      <w:rFonts w:eastAsia="Times New Roman" w:cs="Times New Roman"/>
    </w:rPr>
  </w:style>
  <w:style w:type="character" w:customStyle="1" w:styleId="Smbolosdenumerao">
    <w:name w:val="Símbolos de numeração"/>
    <w:rsid w:val="00AA7F3A"/>
  </w:style>
  <w:style w:type="paragraph" w:customStyle="1" w:styleId="Ttulo10">
    <w:name w:val="Título1"/>
    <w:basedOn w:val="Normal"/>
    <w:next w:val="Corpodetexto"/>
    <w:rsid w:val="00AA7F3A"/>
    <w:pPr>
      <w:keepNext/>
      <w:widowControl w:val="0"/>
      <w:suppressAutoHyphens/>
      <w:spacing w:before="240" w:after="120" w:line="360" w:lineRule="auto"/>
      <w:ind w:firstLine="0"/>
      <w:jc w:val="center"/>
    </w:pPr>
    <w:rPr>
      <w:rFonts w:ascii="Arial" w:eastAsia="Microsoft YaHei" w:hAnsi="Arial" w:cs="Arial"/>
      <w:b/>
      <w:kern w:val="1"/>
      <w:sz w:val="28"/>
      <w:szCs w:val="28"/>
      <w:u w:val="single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AA7F3A"/>
    <w:pPr>
      <w:suppressAutoHyphens/>
      <w:spacing w:after="12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Lista">
    <w:name w:val="List"/>
    <w:basedOn w:val="Corpodetexto"/>
    <w:rsid w:val="00AA7F3A"/>
    <w:rPr>
      <w:rFonts w:cs="Mangal"/>
    </w:rPr>
  </w:style>
  <w:style w:type="paragraph" w:customStyle="1" w:styleId="Legenda1">
    <w:name w:val="Legenda1"/>
    <w:basedOn w:val="Normal"/>
    <w:rsid w:val="00AA7F3A"/>
    <w:pPr>
      <w:suppressLineNumbers/>
      <w:suppressAutoHyphens/>
      <w:spacing w:before="120" w:after="120" w:line="100" w:lineRule="atLeast"/>
      <w:ind w:firstLine="0"/>
      <w:jc w:val="left"/>
    </w:pPr>
    <w:rPr>
      <w:rFonts w:ascii="Times New Roman" w:eastAsia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AA7F3A"/>
    <w:pPr>
      <w:widowControl w:val="0"/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Recuodecorpodetexto31">
    <w:name w:val="Recuo de corpo de texto 31"/>
    <w:basedOn w:val="Normal"/>
    <w:rsid w:val="00AA7F3A"/>
    <w:pPr>
      <w:widowControl w:val="0"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080"/>
        <w:tab w:val="left" w:pos="7788"/>
        <w:tab w:val="left" w:pos="8496"/>
      </w:tabs>
      <w:suppressAutoHyphens/>
      <w:spacing w:after="0" w:line="360" w:lineRule="auto"/>
      <w:ind w:firstLine="1440"/>
    </w:pPr>
    <w:rPr>
      <w:rFonts w:ascii="Arial" w:eastAsia="Times New Roman" w:hAnsi="Arial" w:cs="Arial"/>
      <w:spacing w:val="-3"/>
      <w:kern w:val="1"/>
      <w:sz w:val="20"/>
      <w:szCs w:val="24"/>
      <w:lang w:eastAsia="ar-SA"/>
    </w:rPr>
  </w:style>
  <w:style w:type="paragraph" w:customStyle="1" w:styleId="Recuodecorpodetexto21">
    <w:name w:val="Recuo de corpo de texto 21"/>
    <w:basedOn w:val="Normal"/>
    <w:rsid w:val="00AA7F3A"/>
    <w:pPr>
      <w:suppressAutoHyphens/>
      <w:spacing w:after="0" w:line="100" w:lineRule="atLeast"/>
      <w:ind w:right="51" w:firstLine="1440"/>
    </w:pPr>
    <w:rPr>
      <w:rFonts w:ascii="Arial" w:eastAsia="Times New Roman" w:hAnsi="Arial" w:cs="Arial"/>
      <w:color w:val="000000"/>
      <w:kern w:val="1"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1"/>
    <w:rsid w:val="00AA7F3A"/>
    <w:pPr>
      <w:suppressAutoHyphens/>
      <w:spacing w:after="120" w:line="100" w:lineRule="atLeast"/>
      <w:ind w:left="283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RecuodecorpodetextoChar1">
    <w:name w:val="Recuo de corpo de texto Char1"/>
    <w:basedOn w:val="Fontepargpadro"/>
    <w:link w:val="Recuode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parag-1">
    <w:name w:val="parag-1"/>
    <w:basedOn w:val="Normal"/>
    <w:rsid w:val="00AA7F3A"/>
    <w:pPr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Default">
    <w:name w:val="Default"/>
    <w:rsid w:val="00AA7F3A"/>
    <w:pPr>
      <w:suppressAutoHyphens/>
      <w:spacing w:after="0" w:line="100" w:lineRule="atLeast"/>
      <w:ind w:firstLine="0"/>
      <w:jc w:val="left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customStyle="1" w:styleId="CabealhoChar1">
    <w:name w:val="Cabeçalho Char1"/>
    <w:aliases w:val="Cabeçalho superior Char2,Heading 1a Char1"/>
    <w:basedOn w:val="Fontepargpadro"/>
    <w:uiPriority w:val="99"/>
    <w:rsid w:val="00AA7F3A"/>
    <w:rPr>
      <w:kern w:val="1"/>
      <w:sz w:val="24"/>
      <w:szCs w:val="24"/>
      <w:lang w:eastAsia="ar-SA"/>
    </w:rPr>
  </w:style>
  <w:style w:type="paragraph" w:customStyle="1" w:styleId="PargrafodaLista1">
    <w:name w:val="Parágrafo da Lista1"/>
    <w:basedOn w:val="Normal"/>
    <w:rsid w:val="00AA7F3A"/>
    <w:pPr>
      <w:suppressAutoHyphens/>
      <w:spacing w:after="0" w:line="100" w:lineRule="atLeast"/>
      <w:ind w:left="720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21">
    <w:name w:val="Body Text 21"/>
    <w:basedOn w:val="Normal"/>
    <w:rsid w:val="00AA7F3A"/>
    <w:pPr>
      <w:widowControl w:val="0"/>
      <w:suppressAutoHyphens/>
      <w:spacing w:after="120" w:line="100" w:lineRule="atLeast"/>
      <w:ind w:firstLine="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tulodetabela">
    <w:name w:val="Título de tabela"/>
    <w:basedOn w:val="Contedodetabela"/>
    <w:rsid w:val="00AA7F3A"/>
    <w:pPr>
      <w:jc w:val="center"/>
    </w:pPr>
    <w:rPr>
      <w:b/>
      <w:bCs/>
    </w:rPr>
  </w:style>
  <w:style w:type="character" w:customStyle="1" w:styleId="TtuloChar1">
    <w:name w:val="Título Char1"/>
    <w:basedOn w:val="Fontepargpadro"/>
    <w:uiPriority w:val="10"/>
    <w:rsid w:val="00AA7F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SubttuloChar">
    <w:name w:val="Subtítulo Char"/>
    <w:basedOn w:val="Fontepargpadro"/>
    <w:link w:val="Subttulo"/>
    <w:rsid w:val="00AA7F3A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PADRAO">
    <w:name w:val="PADRAO"/>
    <w:basedOn w:val="Normal"/>
    <w:rsid w:val="00AA7F3A"/>
    <w:pPr>
      <w:suppressAutoHyphens/>
      <w:spacing w:after="0" w:line="100" w:lineRule="atLeast"/>
      <w:ind w:firstLine="0"/>
    </w:pPr>
    <w:rPr>
      <w:rFonts w:ascii="Tms Rmn" w:eastAsia="Times New Roman" w:hAnsi="Tms Rmn" w:cs="Times New Roman"/>
      <w:kern w:val="1"/>
      <w:sz w:val="20"/>
      <w:szCs w:val="20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AA7F3A"/>
    <w:rPr>
      <w:color w:val="800080" w:themeColor="followedHyperlink"/>
      <w:u w:val="single"/>
    </w:rPr>
  </w:style>
  <w:style w:type="paragraph" w:styleId="Pr-formataoHTML">
    <w:name w:val="HTML Preformatted"/>
    <w:basedOn w:val="Normal"/>
    <w:link w:val="Pr-formataoHTMLChar"/>
    <w:semiHidden/>
    <w:unhideWhenUsed/>
    <w:rsid w:val="00AA7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AA7F3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AA7F3A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tulo50">
    <w:name w:val="Título5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5">
    <w:name w:val="Legenda5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40">
    <w:name w:val="Título4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4">
    <w:name w:val="Legenda4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30">
    <w:name w:val="Título3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3">
    <w:name w:val="Legenda3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20">
    <w:name w:val="Título2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2">
    <w:name w:val="Legenda2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Corpodetexto31">
    <w:name w:val="Corpo de texto 31"/>
    <w:basedOn w:val="Normal"/>
    <w:rsid w:val="00AA7F3A"/>
    <w:pPr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rpodenormalArial">
    <w:name w:val="Corpo de 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Normalarial">
    <w:name w:val="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Normal"/>
    <w:rsid w:val="00AA7F3A"/>
    <w:pPr>
      <w:suppressAutoHyphens/>
      <w:spacing w:before="280" w:after="119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AA7F3A"/>
    <w:pPr>
      <w:widowControl w:val="0"/>
      <w:autoSpaceDE w:val="0"/>
      <w:spacing w:after="0" w:line="240" w:lineRule="auto"/>
      <w:jc w:val="both"/>
    </w:pPr>
    <w:rPr>
      <w:rFonts w:ascii="Arial" w:hAnsi="Arial" w:cs="Arial"/>
      <w:kern w:val="0"/>
    </w:rPr>
  </w:style>
  <w:style w:type="paragraph" w:customStyle="1" w:styleId="Cabealhoesquerda">
    <w:name w:val="Cabeçalho à esquerda"/>
    <w:basedOn w:val="Normal"/>
    <w:rsid w:val="00AA7F3A"/>
    <w:pPr>
      <w:suppressLineNumbers/>
      <w:tabs>
        <w:tab w:val="center" w:pos="4860"/>
        <w:tab w:val="right" w:pos="9720"/>
      </w:tabs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AA7F3A"/>
    <w:pPr>
      <w:suppressLineNumbers/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AA7F3A"/>
    <w:pPr>
      <w:widowControl w:val="0"/>
      <w:suppressAutoHyphens/>
      <w:spacing w:after="0" w:line="240" w:lineRule="auto"/>
      <w:ind w:firstLine="0"/>
      <w:jc w:val="lef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Corpodetexto22">
    <w:name w:val="Corpo de texto 22"/>
    <w:basedOn w:val="Normal"/>
    <w:rsid w:val="00AA7F3A"/>
    <w:pPr>
      <w:suppressAutoHyphens/>
      <w:spacing w:after="0" w:line="240" w:lineRule="auto"/>
      <w:ind w:firstLine="0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WW8Num2z4">
    <w:name w:val="WW8Num2z4"/>
    <w:rsid w:val="00AA7F3A"/>
  </w:style>
  <w:style w:type="character" w:customStyle="1" w:styleId="WW8Num2z5">
    <w:name w:val="WW8Num2z5"/>
    <w:rsid w:val="00AA7F3A"/>
  </w:style>
  <w:style w:type="character" w:customStyle="1" w:styleId="WW8Num2z6">
    <w:name w:val="WW8Num2z6"/>
    <w:rsid w:val="00AA7F3A"/>
  </w:style>
  <w:style w:type="character" w:customStyle="1" w:styleId="WW8Num2z7">
    <w:name w:val="WW8Num2z7"/>
    <w:rsid w:val="00AA7F3A"/>
  </w:style>
  <w:style w:type="character" w:customStyle="1" w:styleId="WW8Num2z8">
    <w:name w:val="WW8Num2z8"/>
    <w:rsid w:val="00AA7F3A"/>
  </w:style>
  <w:style w:type="character" w:customStyle="1" w:styleId="WW8Num4z0">
    <w:name w:val="WW8Num4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5z0">
    <w:name w:val="WW8Num5z0"/>
    <w:rsid w:val="00AA7F3A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AA7F3A"/>
  </w:style>
  <w:style w:type="character" w:customStyle="1" w:styleId="WW8Num6z1">
    <w:name w:val="WW8Num6z1"/>
    <w:rsid w:val="00AA7F3A"/>
    <w:rPr>
      <w:rFonts w:ascii="Arial" w:hAnsi="Arial" w:cs="Arial" w:hint="default"/>
      <w:sz w:val="19"/>
      <w:szCs w:val="19"/>
    </w:rPr>
  </w:style>
  <w:style w:type="character" w:customStyle="1" w:styleId="WW8Num7z0">
    <w:name w:val="WW8Num7z0"/>
    <w:rsid w:val="00AA7F3A"/>
  </w:style>
  <w:style w:type="character" w:customStyle="1" w:styleId="WW8Num7z1">
    <w:name w:val="WW8Num7z1"/>
    <w:rsid w:val="00AA7F3A"/>
    <w:rPr>
      <w:rFonts w:ascii="Arial" w:hAnsi="Arial" w:cs="Arial" w:hint="default"/>
    </w:rPr>
  </w:style>
  <w:style w:type="character" w:customStyle="1" w:styleId="WW8Num7z2">
    <w:name w:val="WW8Num7z2"/>
    <w:rsid w:val="00AA7F3A"/>
  </w:style>
  <w:style w:type="character" w:customStyle="1" w:styleId="WW8Num7z3">
    <w:name w:val="WW8Num7z3"/>
    <w:rsid w:val="00AA7F3A"/>
  </w:style>
  <w:style w:type="character" w:customStyle="1" w:styleId="WW8Num7z4">
    <w:name w:val="WW8Num7z4"/>
    <w:rsid w:val="00AA7F3A"/>
  </w:style>
  <w:style w:type="character" w:customStyle="1" w:styleId="WW8Num7z5">
    <w:name w:val="WW8Num7z5"/>
    <w:rsid w:val="00AA7F3A"/>
  </w:style>
  <w:style w:type="character" w:customStyle="1" w:styleId="WW8Num7z6">
    <w:name w:val="WW8Num7z6"/>
    <w:rsid w:val="00AA7F3A"/>
  </w:style>
  <w:style w:type="character" w:customStyle="1" w:styleId="WW8Num7z7">
    <w:name w:val="WW8Num7z7"/>
    <w:rsid w:val="00AA7F3A"/>
  </w:style>
  <w:style w:type="character" w:customStyle="1" w:styleId="WW8Num7z8">
    <w:name w:val="WW8Num7z8"/>
    <w:rsid w:val="00AA7F3A"/>
  </w:style>
  <w:style w:type="character" w:customStyle="1" w:styleId="WW8Num8z0">
    <w:name w:val="WW8Num8z0"/>
    <w:rsid w:val="00AA7F3A"/>
  </w:style>
  <w:style w:type="character" w:customStyle="1" w:styleId="WW8Num8z1">
    <w:name w:val="WW8Num8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9z0">
    <w:name w:val="WW8Num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10z0">
    <w:name w:val="WW8Num10z0"/>
    <w:rsid w:val="00AA7F3A"/>
    <w:rPr>
      <w:rFonts w:ascii="Arial" w:hAnsi="Arial" w:cs="Arial" w:hint="default"/>
    </w:rPr>
  </w:style>
  <w:style w:type="character" w:customStyle="1" w:styleId="WW8Num10z1">
    <w:name w:val="WW8Num10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0z2">
    <w:name w:val="WW8Num10z2"/>
    <w:rsid w:val="00AA7F3A"/>
    <w:rPr>
      <w:rFonts w:ascii="Arial" w:hAnsi="Arial" w:cs="Arial" w:hint="default"/>
      <w:b/>
      <w:bCs/>
      <w:sz w:val="20"/>
      <w:szCs w:val="20"/>
      <w:shd w:val="clear" w:color="auto" w:fill="FFFFFF"/>
      <w:lang w:val="x-none"/>
    </w:rPr>
  </w:style>
  <w:style w:type="character" w:customStyle="1" w:styleId="WW8Num10z3">
    <w:name w:val="WW8Num10z3"/>
    <w:rsid w:val="00AA7F3A"/>
  </w:style>
  <w:style w:type="character" w:customStyle="1" w:styleId="WW8Num10z4">
    <w:name w:val="WW8Num10z4"/>
    <w:rsid w:val="00AA7F3A"/>
  </w:style>
  <w:style w:type="character" w:customStyle="1" w:styleId="WW8Num10z5">
    <w:name w:val="WW8Num10z5"/>
    <w:rsid w:val="00AA7F3A"/>
  </w:style>
  <w:style w:type="character" w:customStyle="1" w:styleId="WW8Num10z6">
    <w:name w:val="WW8Num10z6"/>
    <w:rsid w:val="00AA7F3A"/>
  </w:style>
  <w:style w:type="character" w:customStyle="1" w:styleId="WW8Num10z7">
    <w:name w:val="WW8Num10z7"/>
    <w:rsid w:val="00AA7F3A"/>
  </w:style>
  <w:style w:type="character" w:customStyle="1" w:styleId="WW8Num10z8">
    <w:name w:val="WW8Num10z8"/>
    <w:rsid w:val="00AA7F3A"/>
  </w:style>
  <w:style w:type="character" w:customStyle="1" w:styleId="WW8Num11z0">
    <w:name w:val="WW8Num11z0"/>
    <w:rsid w:val="00AA7F3A"/>
  </w:style>
  <w:style w:type="character" w:customStyle="1" w:styleId="WW8Num11z1">
    <w:name w:val="WW8Num11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2z0">
    <w:name w:val="WW8Num12z0"/>
    <w:rsid w:val="00AA7F3A"/>
    <w:rPr>
      <w:rFonts w:ascii="Arial" w:hAnsi="Arial" w:cs="Arial" w:hint="default"/>
    </w:rPr>
  </w:style>
  <w:style w:type="character" w:customStyle="1" w:styleId="WW8Num13z0">
    <w:name w:val="WW8Num13z0"/>
    <w:rsid w:val="00AA7F3A"/>
  </w:style>
  <w:style w:type="character" w:customStyle="1" w:styleId="WW8Num13z1">
    <w:name w:val="WW8Num1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4z0">
    <w:name w:val="WW8Num14z0"/>
    <w:rsid w:val="00AA7F3A"/>
    <w:rPr>
      <w:rFonts w:ascii="Arial" w:hAnsi="Arial" w:cs="Arial" w:hint="default"/>
      <w:b w:val="0"/>
      <w:bCs w:val="0"/>
    </w:rPr>
  </w:style>
  <w:style w:type="character" w:customStyle="1" w:styleId="WW8Num9z1">
    <w:name w:val="WW8Num9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13z2">
    <w:name w:val="WW8Num13z2"/>
    <w:rsid w:val="00AA7F3A"/>
    <w:rPr>
      <w:rFonts w:ascii="Arial" w:hAnsi="Arial" w:cs="Arial" w:hint="default"/>
      <w:b/>
      <w:bCs/>
      <w:sz w:val="20"/>
      <w:szCs w:val="19"/>
      <w:lang w:val="x-none"/>
    </w:rPr>
  </w:style>
  <w:style w:type="character" w:customStyle="1" w:styleId="WW8Num14z1">
    <w:name w:val="WW8Num14z1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15z0">
    <w:name w:val="WW8Num15z0"/>
    <w:rsid w:val="00AA7F3A"/>
    <w:rPr>
      <w:rFonts w:ascii="Arial" w:hAnsi="Arial" w:cs="Arial" w:hint="default"/>
    </w:rPr>
  </w:style>
  <w:style w:type="character" w:customStyle="1" w:styleId="WW8Num16z0">
    <w:name w:val="WW8Num16z0"/>
    <w:rsid w:val="00AA7F3A"/>
  </w:style>
  <w:style w:type="character" w:customStyle="1" w:styleId="WW8Num16z1">
    <w:name w:val="WW8Num16z1"/>
    <w:rsid w:val="00AA7F3A"/>
    <w:rPr>
      <w:rFonts w:ascii="Arial" w:hAnsi="Arial" w:cs="Arial" w:hint="default"/>
    </w:rPr>
  </w:style>
  <w:style w:type="character" w:customStyle="1" w:styleId="WW8Num16z3">
    <w:name w:val="WW8Num16z3"/>
    <w:rsid w:val="00AA7F3A"/>
  </w:style>
  <w:style w:type="character" w:customStyle="1" w:styleId="WW8Num16z4">
    <w:name w:val="WW8Num16z4"/>
    <w:rsid w:val="00AA7F3A"/>
  </w:style>
  <w:style w:type="character" w:customStyle="1" w:styleId="WW8Num16z5">
    <w:name w:val="WW8Num16z5"/>
    <w:rsid w:val="00AA7F3A"/>
  </w:style>
  <w:style w:type="character" w:customStyle="1" w:styleId="WW8Num16z6">
    <w:name w:val="WW8Num16z6"/>
    <w:rsid w:val="00AA7F3A"/>
  </w:style>
  <w:style w:type="character" w:customStyle="1" w:styleId="WW8Num16z7">
    <w:name w:val="WW8Num16z7"/>
    <w:rsid w:val="00AA7F3A"/>
  </w:style>
  <w:style w:type="character" w:customStyle="1" w:styleId="WW8Num16z8">
    <w:name w:val="WW8Num16z8"/>
    <w:rsid w:val="00AA7F3A"/>
  </w:style>
  <w:style w:type="character" w:customStyle="1" w:styleId="WW8Num17z0">
    <w:name w:val="WW8Num17z0"/>
    <w:rsid w:val="00AA7F3A"/>
    <w:rPr>
      <w:rFonts w:ascii="Arial" w:hAnsi="Arial" w:cs="Arial" w:hint="default"/>
    </w:rPr>
  </w:style>
  <w:style w:type="character" w:customStyle="1" w:styleId="WW8Num17z1">
    <w:name w:val="WW8Num17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18z0">
    <w:name w:val="WW8Num18z0"/>
    <w:rsid w:val="00AA7F3A"/>
    <w:rPr>
      <w:rFonts w:ascii="Arial" w:hAnsi="Arial" w:cs="Arial" w:hint="default"/>
      <w:sz w:val="20"/>
      <w:szCs w:val="20"/>
    </w:rPr>
  </w:style>
  <w:style w:type="character" w:customStyle="1" w:styleId="WW8Num19z0">
    <w:name w:val="WW8Num19z0"/>
    <w:rsid w:val="00AA7F3A"/>
    <w:rPr>
      <w:rFonts w:ascii="Arial" w:hAnsi="Arial" w:cs="Arial" w:hint="default"/>
    </w:rPr>
  </w:style>
  <w:style w:type="character" w:customStyle="1" w:styleId="WW8Num16z2">
    <w:name w:val="WW8Num16z2"/>
    <w:rsid w:val="00AA7F3A"/>
    <w:rPr>
      <w:rFonts w:ascii="Arial" w:hAnsi="Arial" w:cs="Arial" w:hint="default"/>
    </w:rPr>
  </w:style>
  <w:style w:type="character" w:customStyle="1" w:styleId="WW8Num4z1">
    <w:name w:val="WW8Num4z1"/>
    <w:rsid w:val="00AA7F3A"/>
    <w:rPr>
      <w:rFonts w:ascii="Arial" w:hAnsi="Arial" w:cs="Arial" w:hint="default"/>
      <w:sz w:val="22"/>
      <w:szCs w:val="22"/>
    </w:rPr>
  </w:style>
  <w:style w:type="character" w:customStyle="1" w:styleId="WW8Num4z2">
    <w:name w:val="WW8Num4z2"/>
    <w:rsid w:val="00AA7F3A"/>
  </w:style>
  <w:style w:type="character" w:customStyle="1" w:styleId="WW8Num4z3">
    <w:name w:val="WW8Num4z3"/>
    <w:rsid w:val="00AA7F3A"/>
  </w:style>
  <w:style w:type="character" w:customStyle="1" w:styleId="WW8Num4z4">
    <w:name w:val="WW8Num4z4"/>
    <w:rsid w:val="00AA7F3A"/>
  </w:style>
  <w:style w:type="character" w:customStyle="1" w:styleId="WW8Num4z5">
    <w:name w:val="WW8Num4z5"/>
    <w:rsid w:val="00AA7F3A"/>
  </w:style>
  <w:style w:type="character" w:customStyle="1" w:styleId="WW8Num4z6">
    <w:name w:val="WW8Num4z6"/>
    <w:rsid w:val="00AA7F3A"/>
  </w:style>
  <w:style w:type="character" w:customStyle="1" w:styleId="WW8Num4z7">
    <w:name w:val="WW8Num4z7"/>
    <w:rsid w:val="00AA7F3A"/>
  </w:style>
  <w:style w:type="character" w:customStyle="1" w:styleId="WW8Num4z8">
    <w:name w:val="WW8Num4z8"/>
    <w:rsid w:val="00AA7F3A"/>
  </w:style>
  <w:style w:type="character" w:customStyle="1" w:styleId="WW8Num15z1">
    <w:name w:val="WW8Num15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7z2">
    <w:name w:val="WW8Num1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8z1">
    <w:name w:val="WW8Num18z1"/>
    <w:rsid w:val="00AA7F3A"/>
    <w:rPr>
      <w:rFonts w:ascii="Arial" w:hAnsi="Arial" w:cs="Arial" w:hint="default"/>
      <w:b/>
      <w:bCs/>
      <w:i w:val="0"/>
      <w:iCs w:val="0"/>
      <w:sz w:val="19"/>
      <w:szCs w:val="19"/>
    </w:rPr>
  </w:style>
  <w:style w:type="character" w:customStyle="1" w:styleId="WW8Num19z1">
    <w:name w:val="WW8Num19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0z0">
    <w:name w:val="WW8Num20z0"/>
    <w:rsid w:val="00AA7F3A"/>
  </w:style>
  <w:style w:type="character" w:customStyle="1" w:styleId="WW8Num20z1">
    <w:name w:val="WW8Num20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1z0">
    <w:name w:val="WW8Num21z0"/>
    <w:rsid w:val="00AA7F3A"/>
  </w:style>
  <w:style w:type="character" w:customStyle="1" w:styleId="WW8Num5z1">
    <w:name w:val="WW8Num5z1"/>
    <w:rsid w:val="00AA7F3A"/>
    <w:rPr>
      <w:rFonts w:ascii="Courier New" w:hAnsi="Courier New" w:cs="Courier New" w:hint="default"/>
    </w:rPr>
  </w:style>
  <w:style w:type="character" w:customStyle="1" w:styleId="WW8Num5z2">
    <w:name w:val="WW8Num5z2"/>
    <w:rsid w:val="00AA7F3A"/>
    <w:rPr>
      <w:rFonts w:ascii="Wingdings" w:hAnsi="Wingdings" w:cs="Wingdings" w:hint="default"/>
    </w:rPr>
  </w:style>
  <w:style w:type="character" w:customStyle="1" w:styleId="WW8Num5z3">
    <w:name w:val="WW8Num5z3"/>
    <w:rsid w:val="00AA7F3A"/>
    <w:rPr>
      <w:rFonts w:ascii="Symbol" w:hAnsi="Symbol" w:cs="Symbol" w:hint="default"/>
    </w:rPr>
  </w:style>
  <w:style w:type="character" w:customStyle="1" w:styleId="WW8Num5z4">
    <w:name w:val="WW8Num5z4"/>
    <w:rsid w:val="00AA7F3A"/>
  </w:style>
  <w:style w:type="character" w:customStyle="1" w:styleId="WW8Num5z5">
    <w:name w:val="WW8Num5z5"/>
    <w:rsid w:val="00AA7F3A"/>
  </w:style>
  <w:style w:type="character" w:customStyle="1" w:styleId="WW8Num5z6">
    <w:name w:val="WW8Num5z6"/>
    <w:rsid w:val="00AA7F3A"/>
  </w:style>
  <w:style w:type="character" w:customStyle="1" w:styleId="WW8Num5z7">
    <w:name w:val="WW8Num5z7"/>
    <w:rsid w:val="00AA7F3A"/>
  </w:style>
  <w:style w:type="character" w:customStyle="1" w:styleId="WW8Num5z8">
    <w:name w:val="WW8Num5z8"/>
    <w:rsid w:val="00AA7F3A"/>
  </w:style>
  <w:style w:type="character" w:customStyle="1" w:styleId="Fontepargpadro5">
    <w:name w:val="Fonte parág. padrão5"/>
    <w:rsid w:val="00AA7F3A"/>
  </w:style>
  <w:style w:type="character" w:customStyle="1" w:styleId="WW8Num12z1">
    <w:name w:val="WW8Num12z1"/>
    <w:rsid w:val="00AA7F3A"/>
    <w:rPr>
      <w:b/>
      <w:bCs w:val="0"/>
    </w:rPr>
  </w:style>
  <w:style w:type="character" w:customStyle="1" w:styleId="WW8Num14z2">
    <w:name w:val="WW8Num14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Fontepargpadro4">
    <w:name w:val="Fonte parág. padrão4"/>
    <w:rsid w:val="00AA7F3A"/>
  </w:style>
  <w:style w:type="character" w:customStyle="1" w:styleId="Fontepargpadro3">
    <w:name w:val="Fonte parág. padrão3"/>
    <w:rsid w:val="00AA7F3A"/>
  </w:style>
  <w:style w:type="character" w:customStyle="1" w:styleId="WW8Num6z2">
    <w:name w:val="WW8Num6z2"/>
    <w:rsid w:val="00AA7F3A"/>
  </w:style>
  <w:style w:type="character" w:customStyle="1" w:styleId="WW8Num6z3">
    <w:name w:val="WW8Num6z3"/>
    <w:rsid w:val="00AA7F3A"/>
  </w:style>
  <w:style w:type="character" w:customStyle="1" w:styleId="WW8Num6z4">
    <w:name w:val="WW8Num6z4"/>
    <w:rsid w:val="00AA7F3A"/>
  </w:style>
  <w:style w:type="character" w:customStyle="1" w:styleId="WW8Num6z5">
    <w:name w:val="WW8Num6z5"/>
    <w:rsid w:val="00AA7F3A"/>
  </w:style>
  <w:style w:type="character" w:customStyle="1" w:styleId="WW8Num6z6">
    <w:name w:val="WW8Num6z6"/>
    <w:rsid w:val="00AA7F3A"/>
  </w:style>
  <w:style w:type="character" w:customStyle="1" w:styleId="WW8Num6z7">
    <w:name w:val="WW8Num6z7"/>
    <w:rsid w:val="00AA7F3A"/>
  </w:style>
  <w:style w:type="character" w:customStyle="1" w:styleId="WW8Num6z8">
    <w:name w:val="WW8Num6z8"/>
    <w:rsid w:val="00AA7F3A"/>
  </w:style>
  <w:style w:type="character" w:customStyle="1" w:styleId="Fontepargpadro2">
    <w:name w:val="Fonte parág. padrão2"/>
    <w:rsid w:val="00AA7F3A"/>
  </w:style>
  <w:style w:type="character" w:customStyle="1" w:styleId="Corpodetexto3Char">
    <w:name w:val="Corpo de texto 3 Char"/>
    <w:rsid w:val="00AA7F3A"/>
    <w:rPr>
      <w:sz w:val="28"/>
      <w:lang w:val="pt-BR" w:eastAsia="ar-SA" w:bidi="ar-SA"/>
    </w:rPr>
  </w:style>
  <w:style w:type="character" w:customStyle="1" w:styleId="CorpodenormalArialChar">
    <w:name w:val="Corpo de normal + Arial Char"/>
    <w:rsid w:val="00AA7F3A"/>
    <w:rPr>
      <w:rFonts w:ascii="Arial" w:hAnsi="Arial" w:cs="Arial" w:hint="default"/>
      <w:sz w:val="22"/>
      <w:szCs w:val="22"/>
      <w:lang w:val="pt-BR" w:eastAsia="ar-SA" w:bidi="ar-SA"/>
    </w:rPr>
  </w:style>
  <w:style w:type="character" w:customStyle="1" w:styleId="WW8Num22z0">
    <w:name w:val="WW8Num22z0"/>
    <w:rsid w:val="00AA7F3A"/>
  </w:style>
  <w:style w:type="character" w:customStyle="1" w:styleId="WW8Num22z1">
    <w:name w:val="WW8Num22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9z0">
    <w:name w:val="WW8Num2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29z1">
    <w:name w:val="WW8Num29z1"/>
    <w:rsid w:val="00AA7F3A"/>
  </w:style>
  <w:style w:type="character" w:customStyle="1" w:styleId="WW8Num29z2">
    <w:name w:val="WW8Num29z2"/>
    <w:rsid w:val="00AA7F3A"/>
  </w:style>
  <w:style w:type="character" w:customStyle="1" w:styleId="WW8Num29z3">
    <w:name w:val="WW8Num29z3"/>
    <w:rsid w:val="00AA7F3A"/>
  </w:style>
  <w:style w:type="character" w:customStyle="1" w:styleId="WW8Num29z4">
    <w:name w:val="WW8Num29z4"/>
    <w:rsid w:val="00AA7F3A"/>
  </w:style>
  <w:style w:type="character" w:customStyle="1" w:styleId="WW8Num29z5">
    <w:name w:val="WW8Num29z5"/>
    <w:rsid w:val="00AA7F3A"/>
  </w:style>
  <w:style w:type="character" w:customStyle="1" w:styleId="WW8Num29z6">
    <w:name w:val="WW8Num29z6"/>
    <w:rsid w:val="00AA7F3A"/>
  </w:style>
  <w:style w:type="character" w:customStyle="1" w:styleId="WW8Num29z7">
    <w:name w:val="WW8Num29z7"/>
    <w:rsid w:val="00AA7F3A"/>
  </w:style>
  <w:style w:type="character" w:customStyle="1" w:styleId="WW8Num29z8">
    <w:name w:val="WW8Num29z8"/>
    <w:rsid w:val="00AA7F3A"/>
  </w:style>
  <w:style w:type="character" w:customStyle="1" w:styleId="WW8Num23z0">
    <w:name w:val="WW8Num23z0"/>
    <w:rsid w:val="00AA7F3A"/>
  </w:style>
  <w:style w:type="character" w:customStyle="1" w:styleId="WW8Num23z1">
    <w:name w:val="WW8Num2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28z0">
    <w:name w:val="WW8Num28z0"/>
    <w:rsid w:val="00AA7F3A"/>
  </w:style>
  <w:style w:type="character" w:customStyle="1" w:styleId="WW8Num28z1">
    <w:name w:val="WW8Num28z1"/>
    <w:rsid w:val="00AA7F3A"/>
    <w:rPr>
      <w:b/>
      <w:bCs w:val="0"/>
    </w:rPr>
  </w:style>
  <w:style w:type="character" w:customStyle="1" w:styleId="WW8Num21z2">
    <w:name w:val="WW8Num21z2"/>
    <w:rsid w:val="00AA7F3A"/>
    <w:rPr>
      <w:rFonts w:ascii="Arial" w:hAnsi="Arial" w:cs="Arial" w:hint="default"/>
      <w:b/>
      <w:bCs w:val="0"/>
      <w:sz w:val="20"/>
    </w:rPr>
  </w:style>
  <w:style w:type="character" w:customStyle="1" w:styleId="WW8Num26z0">
    <w:name w:val="WW8Num26z0"/>
    <w:rsid w:val="00AA7F3A"/>
    <w:rPr>
      <w:b w:val="0"/>
      <w:bCs w:val="0"/>
    </w:rPr>
  </w:style>
  <w:style w:type="character" w:customStyle="1" w:styleId="WW8Num26z2">
    <w:name w:val="WW8Num26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34z0">
    <w:name w:val="WW8Num34z0"/>
    <w:rsid w:val="00AA7F3A"/>
    <w:rPr>
      <w:rFonts w:ascii="Arial" w:hAnsi="Arial" w:cs="Arial" w:hint="default"/>
      <w:sz w:val="20"/>
      <w:szCs w:val="20"/>
    </w:rPr>
  </w:style>
  <w:style w:type="character" w:customStyle="1" w:styleId="WW8Num34z1">
    <w:name w:val="WW8Num34z1"/>
    <w:rsid w:val="00AA7F3A"/>
  </w:style>
  <w:style w:type="character" w:customStyle="1" w:styleId="WW8Num34z2">
    <w:name w:val="WW8Num34z2"/>
    <w:rsid w:val="00AA7F3A"/>
  </w:style>
  <w:style w:type="character" w:customStyle="1" w:styleId="WW8Num34z3">
    <w:name w:val="WW8Num34z3"/>
    <w:rsid w:val="00AA7F3A"/>
  </w:style>
  <w:style w:type="character" w:customStyle="1" w:styleId="WW8Num34z4">
    <w:name w:val="WW8Num34z4"/>
    <w:rsid w:val="00AA7F3A"/>
  </w:style>
  <w:style w:type="character" w:customStyle="1" w:styleId="WW8Num34z5">
    <w:name w:val="WW8Num34z5"/>
    <w:rsid w:val="00AA7F3A"/>
  </w:style>
  <w:style w:type="character" w:customStyle="1" w:styleId="WW8Num34z6">
    <w:name w:val="WW8Num34z6"/>
    <w:rsid w:val="00AA7F3A"/>
  </w:style>
  <w:style w:type="character" w:customStyle="1" w:styleId="WW8Num34z7">
    <w:name w:val="WW8Num34z7"/>
    <w:rsid w:val="00AA7F3A"/>
  </w:style>
  <w:style w:type="character" w:customStyle="1" w:styleId="WW8Num34z8">
    <w:name w:val="WW8Num34z8"/>
    <w:rsid w:val="00AA7F3A"/>
  </w:style>
  <w:style w:type="character" w:customStyle="1" w:styleId="WW8Num40z0">
    <w:name w:val="WW8Num40z0"/>
    <w:rsid w:val="00AA7F3A"/>
    <w:rPr>
      <w:strike w:val="0"/>
      <w:dstrike w:val="0"/>
      <w:u w:val="none"/>
      <w:effect w:val="none"/>
    </w:rPr>
  </w:style>
  <w:style w:type="character" w:customStyle="1" w:styleId="WW8Num40z1">
    <w:name w:val="WW8Num40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5z0">
    <w:name w:val="WW8Num35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35z1">
    <w:name w:val="WW8Num35z1"/>
    <w:rsid w:val="00AA7F3A"/>
  </w:style>
  <w:style w:type="character" w:customStyle="1" w:styleId="WW8Num35z2">
    <w:name w:val="WW8Num35z2"/>
    <w:rsid w:val="00AA7F3A"/>
  </w:style>
  <w:style w:type="character" w:customStyle="1" w:styleId="WW8Num35z3">
    <w:name w:val="WW8Num35z3"/>
    <w:rsid w:val="00AA7F3A"/>
  </w:style>
  <w:style w:type="character" w:customStyle="1" w:styleId="WW8Num35z4">
    <w:name w:val="WW8Num35z4"/>
    <w:rsid w:val="00AA7F3A"/>
  </w:style>
  <w:style w:type="character" w:customStyle="1" w:styleId="WW8Num35z5">
    <w:name w:val="WW8Num35z5"/>
    <w:rsid w:val="00AA7F3A"/>
  </w:style>
  <w:style w:type="character" w:customStyle="1" w:styleId="WW8Num35z6">
    <w:name w:val="WW8Num35z6"/>
    <w:rsid w:val="00AA7F3A"/>
  </w:style>
  <w:style w:type="character" w:customStyle="1" w:styleId="WW8Num35z7">
    <w:name w:val="WW8Num35z7"/>
    <w:rsid w:val="00AA7F3A"/>
  </w:style>
  <w:style w:type="character" w:customStyle="1" w:styleId="WW8Num35z8">
    <w:name w:val="WW8Num35z8"/>
    <w:rsid w:val="00AA7F3A"/>
  </w:style>
  <w:style w:type="character" w:customStyle="1" w:styleId="WW8Num25z0">
    <w:name w:val="WW8Num25z0"/>
    <w:rsid w:val="00AA7F3A"/>
  </w:style>
  <w:style w:type="character" w:customStyle="1" w:styleId="WW8Num25z1">
    <w:name w:val="WW8Num2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7z0">
    <w:name w:val="WW8Num27z0"/>
    <w:rsid w:val="00AA7F3A"/>
  </w:style>
  <w:style w:type="character" w:customStyle="1" w:styleId="WW8Num27z2">
    <w:name w:val="WW8Num2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2z0">
    <w:name w:val="WW8Num32z0"/>
    <w:rsid w:val="00AA7F3A"/>
    <w:rPr>
      <w:b w:val="0"/>
      <w:bCs w:val="0"/>
    </w:rPr>
  </w:style>
  <w:style w:type="character" w:customStyle="1" w:styleId="WW8Num32z2">
    <w:name w:val="WW8Num32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3z0">
    <w:name w:val="WW8Num43z0"/>
    <w:rsid w:val="00AA7F3A"/>
  </w:style>
  <w:style w:type="character" w:customStyle="1" w:styleId="WW8Num43z1">
    <w:name w:val="WW8Num43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8z0">
    <w:name w:val="WW8Num38z0"/>
    <w:rsid w:val="00AA7F3A"/>
    <w:rPr>
      <w:b/>
      <w:bCs w:val="0"/>
    </w:rPr>
  </w:style>
  <w:style w:type="character" w:customStyle="1" w:styleId="WW8Num38z1">
    <w:name w:val="WW8Num38z1"/>
    <w:rsid w:val="00AA7F3A"/>
  </w:style>
  <w:style w:type="character" w:customStyle="1" w:styleId="WW8Num38z2">
    <w:name w:val="WW8Num38z2"/>
    <w:rsid w:val="00AA7F3A"/>
  </w:style>
  <w:style w:type="character" w:customStyle="1" w:styleId="WW8Num38z3">
    <w:name w:val="WW8Num38z3"/>
    <w:rsid w:val="00AA7F3A"/>
  </w:style>
  <w:style w:type="character" w:customStyle="1" w:styleId="WW8Num38z4">
    <w:name w:val="WW8Num38z4"/>
    <w:rsid w:val="00AA7F3A"/>
  </w:style>
  <w:style w:type="character" w:customStyle="1" w:styleId="WW8Num38z5">
    <w:name w:val="WW8Num38z5"/>
    <w:rsid w:val="00AA7F3A"/>
  </w:style>
  <w:style w:type="character" w:customStyle="1" w:styleId="WW8Num38z6">
    <w:name w:val="WW8Num38z6"/>
    <w:rsid w:val="00AA7F3A"/>
  </w:style>
  <w:style w:type="character" w:customStyle="1" w:styleId="WW8Num38z7">
    <w:name w:val="WW8Num38z7"/>
    <w:rsid w:val="00AA7F3A"/>
  </w:style>
  <w:style w:type="character" w:customStyle="1" w:styleId="WW8Num38z8">
    <w:name w:val="WW8Num38z8"/>
    <w:rsid w:val="00AA7F3A"/>
  </w:style>
  <w:style w:type="character" w:customStyle="1" w:styleId="WW8Num26z1">
    <w:name w:val="WW8Num26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7z0">
    <w:name w:val="WW8Num37z0"/>
    <w:rsid w:val="00AA7F3A"/>
    <w:rPr>
      <w:rFonts w:ascii="Arial" w:hAnsi="Arial" w:cs="Arial" w:hint="default"/>
      <w:sz w:val="19"/>
      <w:szCs w:val="19"/>
    </w:rPr>
  </w:style>
  <w:style w:type="character" w:customStyle="1" w:styleId="WW8Num37z1">
    <w:name w:val="WW8Num37z1"/>
    <w:rsid w:val="00AA7F3A"/>
  </w:style>
  <w:style w:type="character" w:customStyle="1" w:styleId="WW8Num37z2">
    <w:name w:val="WW8Num37z2"/>
    <w:rsid w:val="00AA7F3A"/>
  </w:style>
  <w:style w:type="character" w:customStyle="1" w:styleId="WW8Num37z3">
    <w:name w:val="WW8Num37z3"/>
    <w:rsid w:val="00AA7F3A"/>
  </w:style>
  <w:style w:type="character" w:customStyle="1" w:styleId="WW8Num37z4">
    <w:name w:val="WW8Num37z4"/>
    <w:rsid w:val="00AA7F3A"/>
  </w:style>
  <w:style w:type="character" w:customStyle="1" w:styleId="WW8Num37z5">
    <w:name w:val="WW8Num37z5"/>
    <w:rsid w:val="00AA7F3A"/>
  </w:style>
  <w:style w:type="character" w:customStyle="1" w:styleId="WW8Num37z6">
    <w:name w:val="WW8Num37z6"/>
    <w:rsid w:val="00AA7F3A"/>
  </w:style>
  <w:style w:type="character" w:customStyle="1" w:styleId="WW8Num37z7">
    <w:name w:val="WW8Num37z7"/>
    <w:rsid w:val="00AA7F3A"/>
  </w:style>
  <w:style w:type="character" w:customStyle="1" w:styleId="WW8Num37z8">
    <w:name w:val="WW8Num37z8"/>
    <w:rsid w:val="00AA7F3A"/>
  </w:style>
  <w:style w:type="character" w:customStyle="1" w:styleId="WW8Num44z0">
    <w:name w:val="WW8Num44z0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44z1">
    <w:name w:val="WW8Num44z1"/>
    <w:rsid w:val="00AA7F3A"/>
  </w:style>
  <w:style w:type="character" w:customStyle="1" w:styleId="WW8Num44z2">
    <w:name w:val="WW8Num44z2"/>
    <w:rsid w:val="00AA7F3A"/>
  </w:style>
  <w:style w:type="character" w:customStyle="1" w:styleId="WW8Num44z3">
    <w:name w:val="WW8Num44z3"/>
    <w:rsid w:val="00AA7F3A"/>
  </w:style>
  <w:style w:type="character" w:customStyle="1" w:styleId="WW8Num44z4">
    <w:name w:val="WW8Num44z4"/>
    <w:rsid w:val="00AA7F3A"/>
  </w:style>
  <w:style w:type="character" w:customStyle="1" w:styleId="WW8Num44z5">
    <w:name w:val="WW8Num44z5"/>
    <w:rsid w:val="00AA7F3A"/>
  </w:style>
  <w:style w:type="character" w:customStyle="1" w:styleId="WW8Num44z6">
    <w:name w:val="WW8Num44z6"/>
    <w:rsid w:val="00AA7F3A"/>
  </w:style>
  <w:style w:type="character" w:customStyle="1" w:styleId="WW8Num44z7">
    <w:name w:val="WW8Num44z7"/>
    <w:rsid w:val="00AA7F3A"/>
  </w:style>
  <w:style w:type="character" w:customStyle="1" w:styleId="WW8Num44z8">
    <w:name w:val="WW8Num44z8"/>
    <w:rsid w:val="00AA7F3A"/>
  </w:style>
  <w:style w:type="character" w:customStyle="1" w:styleId="WW8Num42z0">
    <w:name w:val="WW8Num42z0"/>
    <w:rsid w:val="00AA7F3A"/>
  </w:style>
  <w:style w:type="character" w:customStyle="1" w:styleId="WW8Num42z1">
    <w:name w:val="WW8Num42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0">
    <w:name w:val="WW8Num24z0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1">
    <w:name w:val="WW8Num24z1"/>
    <w:rsid w:val="00AA7F3A"/>
  </w:style>
  <w:style w:type="character" w:customStyle="1" w:styleId="WW8Num24z2">
    <w:name w:val="WW8Num24z2"/>
    <w:rsid w:val="00AA7F3A"/>
  </w:style>
  <w:style w:type="character" w:customStyle="1" w:styleId="WW8Num24z3">
    <w:name w:val="WW8Num24z3"/>
    <w:rsid w:val="00AA7F3A"/>
  </w:style>
  <w:style w:type="character" w:customStyle="1" w:styleId="WW8Num24z4">
    <w:name w:val="WW8Num24z4"/>
    <w:rsid w:val="00AA7F3A"/>
  </w:style>
  <w:style w:type="character" w:customStyle="1" w:styleId="WW8Num24z5">
    <w:name w:val="WW8Num24z5"/>
    <w:rsid w:val="00AA7F3A"/>
  </w:style>
  <w:style w:type="character" w:customStyle="1" w:styleId="WW8Num24z6">
    <w:name w:val="WW8Num24z6"/>
    <w:rsid w:val="00AA7F3A"/>
  </w:style>
  <w:style w:type="character" w:customStyle="1" w:styleId="WW8Num24z7">
    <w:name w:val="WW8Num24z7"/>
    <w:rsid w:val="00AA7F3A"/>
  </w:style>
  <w:style w:type="character" w:customStyle="1" w:styleId="WW8Num24z8">
    <w:name w:val="WW8Num24z8"/>
    <w:rsid w:val="00AA7F3A"/>
  </w:style>
  <w:style w:type="character" w:customStyle="1" w:styleId="WW8Num46z0">
    <w:name w:val="WW8Num46z0"/>
    <w:rsid w:val="00AA7F3A"/>
  </w:style>
  <w:style w:type="character" w:customStyle="1" w:styleId="WW8Num46z1">
    <w:name w:val="WW8Num46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5z0">
    <w:name w:val="WW8Num45z0"/>
    <w:rsid w:val="00AA7F3A"/>
  </w:style>
  <w:style w:type="character" w:customStyle="1" w:styleId="WW8Num45z1">
    <w:name w:val="WW8Num4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4z3">
    <w:name w:val="WW8Num14z3"/>
    <w:rsid w:val="00AA7F3A"/>
  </w:style>
  <w:style w:type="character" w:customStyle="1" w:styleId="WW8Num14z4">
    <w:name w:val="WW8Num14z4"/>
    <w:rsid w:val="00AA7F3A"/>
  </w:style>
  <w:style w:type="character" w:customStyle="1" w:styleId="WW8Num14z5">
    <w:name w:val="WW8Num14z5"/>
    <w:rsid w:val="00AA7F3A"/>
  </w:style>
  <w:style w:type="character" w:customStyle="1" w:styleId="WW8Num14z6">
    <w:name w:val="WW8Num14z6"/>
    <w:rsid w:val="00AA7F3A"/>
  </w:style>
  <w:style w:type="character" w:customStyle="1" w:styleId="WW8Num14z7">
    <w:name w:val="WW8Num14z7"/>
    <w:rsid w:val="00AA7F3A"/>
  </w:style>
  <w:style w:type="character" w:customStyle="1" w:styleId="WW8Num14z8">
    <w:name w:val="WW8Num14z8"/>
    <w:rsid w:val="00AA7F3A"/>
  </w:style>
  <w:style w:type="character" w:customStyle="1" w:styleId="WW8Num40z2">
    <w:name w:val="WW8Num40z2"/>
    <w:rsid w:val="00AA7F3A"/>
  </w:style>
  <w:style w:type="character" w:customStyle="1" w:styleId="WW8Num40z3">
    <w:name w:val="WW8Num40z3"/>
    <w:rsid w:val="00AA7F3A"/>
  </w:style>
  <w:style w:type="character" w:customStyle="1" w:styleId="WW8Num40z4">
    <w:name w:val="WW8Num40z4"/>
    <w:rsid w:val="00AA7F3A"/>
  </w:style>
  <w:style w:type="character" w:customStyle="1" w:styleId="WW8Num40z5">
    <w:name w:val="WW8Num40z5"/>
    <w:rsid w:val="00AA7F3A"/>
  </w:style>
  <w:style w:type="character" w:customStyle="1" w:styleId="WW8Num40z6">
    <w:name w:val="WW8Num40z6"/>
    <w:rsid w:val="00AA7F3A"/>
  </w:style>
  <w:style w:type="character" w:customStyle="1" w:styleId="WW8Num40z7">
    <w:name w:val="WW8Num40z7"/>
    <w:rsid w:val="00AA7F3A"/>
  </w:style>
  <w:style w:type="character" w:customStyle="1" w:styleId="WW8Num40z8">
    <w:name w:val="WW8Num40z8"/>
    <w:rsid w:val="00AA7F3A"/>
  </w:style>
  <w:style w:type="character" w:customStyle="1" w:styleId="Marcadores">
    <w:name w:val="Marcadores"/>
    <w:rsid w:val="00AA7F3A"/>
    <w:rPr>
      <w:rFonts w:ascii="OpenSymbol" w:eastAsia="OpenSymbol" w:hAnsi="OpenSymbol" w:cs="OpenSymbol" w:hint="default"/>
    </w:rPr>
  </w:style>
  <w:style w:type="character" w:customStyle="1" w:styleId="WW8Num9z2">
    <w:name w:val="WW8Num9z2"/>
    <w:rsid w:val="00AA7F3A"/>
    <w:rPr>
      <w:rFonts w:ascii="Arial" w:hAnsi="Arial" w:cs="Arial" w:hint="default"/>
      <w:bCs/>
      <w:sz w:val="20"/>
      <w:szCs w:val="20"/>
      <w:shd w:val="clear" w:color="auto" w:fill="FFFFFF"/>
      <w:lang w:val="x-none"/>
    </w:rPr>
  </w:style>
  <w:style w:type="character" w:customStyle="1" w:styleId="WW8Num9z3">
    <w:name w:val="WW8Num9z3"/>
    <w:rsid w:val="00AA7F3A"/>
  </w:style>
  <w:style w:type="character" w:customStyle="1" w:styleId="WW8Num9z4">
    <w:name w:val="WW8Num9z4"/>
    <w:rsid w:val="00AA7F3A"/>
  </w:style>
  <w:style w:type="character" w:customStyle="1" w:styleId="WW8Num9z5">
    <w:name w:val="WW8Num9z5"/>
    <w:rsid w:val="00AA7F3A"/>
  </w:style>
  <w:style w:type="character" w:customStyle="1" w:styleId="WW8Num9z6">
    <w:name w:val="WW8Num9z6"/>
    <w:rsid w:val="00AA7F3A"/>
  </w:style>
  <w:style w:type="character" w:customStyle="1" w:styleId="WW8Num9z7">
    <w:name w:val="WW8Num9z7"/>
    <w:rsid w:val="00AA7F3A"/>
  </w:style>
  <w:style w:type="character" w:customStyle="1" w:styleId="WW8Num9z8">
    <w:name w:val="WW8Num9z8"/>
    <w:rsid w:val="00AA7F3A"/>
  </w:style>
  <w:style w:type="paragraph" w:styleId="Sumrio1">
    <w:name w:val="toc 1"/>
    <w:basedOn w:val="Normal"/>
    <w:uiPriority w:val="1"/>
    <w:qFormat/>
    <w:rsid w:val="008466B8"/>
    <w:pPr>
      <w:widowControl w:val="0"/>
      <w:autoSpaceDE w:val="0"/>
      <w:autoSpaceDN w:val="0"/>
      <w:spacing w:before="11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sz w:val="26"/>
      <w:szCs w:val="26"/>
      <w:lang w:val="pt-PT" w:eastAsia="en-US"/>
    </w:rPr>
  </w:style>
  <w:style w:type="paragraph" w:styleId="Sumrio2">
    <w:name w:val="toc 2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105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styleId="Sumrio3">
    <w:name w:val="toc 3"/>
    <w:basedOn w:val="Normal"/>
    <w:uiPriority w:val="1"/>
    <w:qFormat/>
    <w:rsid w:val="008466B8"/>
    <w:pPr>
      <w:widowControl w:val="0"/>
      <w:autoSpaceDE w:val="0"/>
      <w:autoSpaceDN w:val="0"/>
      <w:spacing w:before="138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i/>
      <w:iCs/>
      <w:lang w:val="pt-PT" w:eastAsia="en-US"/>
    </w:rPr>
  </w:style>
  <w:style w:type="paragraph" w:styleId="Sumrio4">
    <w:name w:val="toc 4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559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8466B8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 MT" w:eastAsia="Arial MT" w:hAnsi="Arial MT" w:cs="Arial MT"/>
      <w:lang w:val="pt-PT" w:eastAsia="en-US"/>
    </w:rPr>
  </w:style>
  <w:style w:type="table" w:customStyle="1" w:styleId="lista0">
    <w:name w:val="lista"/>
    <w:uiPriority w:val="99"/>
    <w:rsid w:val="008466B8"/>
    <w:pPr>
      <w:ind w:firstLine="0"/>
      <w:jc w:val="left"/>
    </w:pPr>
    <w:rPr>
      <w:rFonts w:ascii="Arial" w:eastAsia="Arial" w:hAnsi="Arial" w:cs="Arial"/>
      <w:sz w:val="20"/>
      <w:szCs w:val="20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08"/>
  </w:style>
  <w:style w:type="paragraph" w:styleId="Ttulo1">
    <w:name w:val="heading 1"/>
    <w:basedOn w:val="Normal"/>
    <w:next w:val="Normal"/>
    <w:link w:val="Ttulo1Char"/>
    <w:uiPriority w:val="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1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1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1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AA7F3A"/>
    <w:pPr>
      <w:keepNext/>
      <w:keepLines/>
      <w:suppressAutoHyphens/>
      <w:spacing w:before="200" w:after="0" w:line="100" w:lineRule="atLeast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paragraph" w:styleId="Ttulo9">
    <w:name w:val="heading 9"/>
    <w:basedOn w:val="Normal"/>
    <w:next w:val="Corpodetexto"/>
    <w:link w:val="Ttulo9Char"/>
    <w:uiPriority w:val="1"/>
    <w:qFormat/>
    <w:rsid w:val="00AA7F3A"/>
    <w:pPr>
      <w:keepNext/>
      <w:keepLines/>
      <w:tabs>
        <w:tab w:val="num" w:pos="0"/>
      </w:tabs>
      <w:suppressAutoHyphens/>
      <w:spacing w:before="200" w:after="0" w:line="100" w:lineRule="atLeast"/>
      <w:ind w:left="1584" w:hanging="1584"/>
      <w:jc w:val="left"/>
      <w:outlineLvl w:val="8"/>
    </w:pPr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A97EAD"/>
  </w:style>
  <w:style w:type="paragraph" w:styleId="Rodap">
    <w:name w:val="footer"/>
    <w:basedOn w:val="Normal"/>
    <w:link w:val="Rodap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EAD"/>
  </w:style>
  <w:style w:type="paragraph" w:styleId="PargrafodaLista">
    <w:name w:val="List Paragraph"/>
    <w:basedOn w:val="Normal"/>
    <w:uiPriority w:val="1"/>
    <w:qFormat/>
    <w:rsid w:val="00BA7C2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BAC"/>
    <w:rPr>
      <w:rFonts w:ascii="Tahoma" w:hAnsi="Tahoma" w:cs="Tahoma"/>
      <w:sz w:val="16"/>
      <w:szCs w:val="16"/>
    </w:rPr>
  </w:style>
  <w:style w:type="table" w:customStyle="1" w:styleId="ListaClara1">
    <w:name w:val="Lista Clara1"/>
    <w:basedOn w:val="Tabelanormal"/>
    <w:uiPriority w:val="61"/>
    <w:rsid w:val="00ED5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DC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Tabelanormal"/>
    <w:uiPriority w:val="51"/>
    <w:rsid w:val="00DC7A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Fontepargpadro"/>
    <w:uiPriority w:val="99"/>
    <w:unhideWhenUsed/>
    <w:rsid w:val="003F475D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F475D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4F2E72"/>
    <w:rPr>
      <w:b/>
      <w:bCs/>
    </w:rPr>
  </w:style>
  <w:style w:type="character" w:customStyle="1" w:styleId="Ttulo7Char">
    <w:name w:val="Título 7 Char"/>
    <w:basedOn w:val="Fontepargpadro"/>
    <w:link w:val="Ttulo7"/>
    <w:uiPriority w:val="1"/>
    <w:rsid w:val="00AA7F3A"/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uiPriority w:val="1"/>
    <w:rsid w:val="00AA7F3A"/>
    <w:rPr>
      <w:rFonts w:asciiTheme="majorHAnsi" w:eastAsiaTheme="majorEastAsia" w:hAnsiTheme="majorHAnsi" w:cstheme="majorBidi"/>
      <w:color w:val="404040" w:themeColor="text1" w:themeTint="BF"/>
      <w:kern w:val="1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uiPriority w:val="1"/>
    <w:rsid w:val="00AA7F3A"/>
    <w:rPr>
      <w:rFonts w:ascii="Cambria" w:eastAsia="Times New Roman" w:hAnsi="Cambria" w:cs="font291"/>
      <w:i/>
      <w:iCs/>
      <w:color w:val="404040"/>
      <w:kern w:val="1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1"/>
    <w:rsid w:val="00AA7F3A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1"/>
    <w:rsid w:val="00AA7F3A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1"/>
    <w:rsid w:val="00AA7F3A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1"/>
    <w:rsid w:val="00AA7F3A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1"/>
    <w:rsid w:val="00AA7F3A"/>
    <w:rPr>
      <w:b/>
    </w:rPr>
  </w:style>
  <w:style w:type="character" w:customStyle="1" w:styleId="Ttulo6Char">
    <w:name w:val="Título 6 Char"/>
    <w:basedOn w:val="Fontepargpadro"/>
    <w:link w:val="Ttulo6"/>
    <w:uiPriority w:val="1"/>
    <w:rsid w:val="00AA7F3A"/>
    <w:rPr>
      <w:b/>
      <w:sz w:val="20"/>
      <w:szCs w:val="20"/>
    </w:rPr>
  </w:style>
  <w:style w:type="character" w:customStyle="1" w:styleId="WW8Num1z0">
    <w:name w:val="WW8Num1z0"/>
    <w:rsid w:val="00AA7F3A"/>
  </w:style>
  <w:style w:type="character" w:customStyle="1" w:styleId="WW8Num1z1">
    <w:name w:val="WW8Num1z1"/>
    <w:rsid w:val="00AA7F3A"/>
  </w:style>
  <w:style w:type="character" w:customStyle="1" w:styleId="WW8Num1z2">
    <w:name w:val="WW8Num1z2"/>
    <w:rsid w:val="00AA7F3A"/>
  </w:style>
  <w:style w:type="character" w:customStyle="1" w:styleId="WW8Num1z3">
    <w:name w:val="WW8Num1z3"/>
    <w:rsid w:val="00AA7F3A"/>
  </w:style>
  <w:style w:type="character" w:customStyle="1" w:styleId="WW8Num1z4">
    <w:name w:val="WW8Num1z4"/>
    <w:rsid w:val="00AA7F3A"/>
  </w:style>
  <w:style w:type="character" w:customStyle="1" w:styleId="WW8Num1z5">
    <w:name w:val="WW8Num1z5"/>
    <w:rsid w:val="00AA7F3A"/>
  </w:style>
  <w:style w:type="character" w:customStyle="1" w:styleId="WW8Num1z6">
    <w:name w:val="WW8Num1z6"/>
    <w:rsid w:val="00AA7F3A"/>
  </w:style>
  <w:style w:type="character" w:customStyle="1" w:styleId="WW8Num1z7">
    <w:name w:val="WW8Num1z7"/>
    <w:rsid w:val="00AA7F3A"/>
  </w:style>
  <w:style w:type="character" w:customStyle="1" w:styleId="WW8Num1z8">
    <w:name w:val="WW8Num1z8"/>
    <w:rsid w:val="00AA7F3A"/>
  </w:style>
  <w:style w:type="character" w:customStyle="1" w:styleId="WW8Num2z0">
    <w:name w:val="WW8Num2z0"/>
    <w:rsid w:val="00AA7F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2z1">
    <w:name w:val="WW8Num2z1"/>
    <w:rsid w:val="00AA7F3A"/>
    <w:rPr>
      <w:rFonts w:ascii="Courier New" w:hAnsi="Courier New" w:cs="Courier New"/>
    </w:rPr>
  </w:style>
  <w:style w:type="character" w:customStyle="1" w:styleId="WW8Num2z2">
    <w:name w:val="WW8Num2z2"/>
    <w:rsid w:val="00AA7F3A"/>
    <w:rPr>
      <w:rFonts w:ascii="Wingdings" w:hAnsi="Wingdings" w:cs="Wingdings"/>
    </w:rPr>
  </w:style>
  <w:style w:type="character" w:customStyle="1" w:styleId="WW8Num2z3">
    <w:name w:val="WW8Num2z3"/>
    <w:rsid w:val="00AA7F3A"/>
    <w:rPr>
      <w:rFonts w:ascii="Symbol" w:hAnsi="Symbol" w:cs="Symbol"/>
    </w:rPr>
  </w:style>
  <w:style w:type="character" w:customStyle="1" w:styleId="WW8Num3z0">
    <w:name w:val="WW8Num3z0"/>
    <w:rsid w:val="00AA7F3A"/>
  </w:style>
  <w:style w:type="character" w:customStyle="1" w:styleId="WW8Num3z1">
    <w:name w:val="WW8Num3z1"/>
    <w:rsid w:val="00AA7F3A"/>
  </w:style>
  <w:style w:type="character" w:customStyle="1" w:styleId="WW8Num3z2">
    <w:name w:val="WW8Num3z2"/>
    <w:rsid w:val="00AA7F3A"/>
  </w:style>
  <w:style w:type="character" w:customStyle="1" w:styleId="WW8Num3z3">
    <w:name w:val="WW8Num3z3"/>
    <w:rsid w:val="00AA7F3A"/>
  </w:style>
  <w:style w:type="character" w:customStyle="1" w:styleId="WW8Num3z4">
    <w:name w:val="WW8Num3z4"/>
    <w:rsid w:val="00AA7F3A"/>
  </w:style>
  <w:style w:type="character" w:customStyle="1" w:styleId="WW8Num3z5">
    <w:name w:val="WW8Num3z5"/>
    <w:rsid w:val="00AA7F3A"/>
  </w:style>
  <w:style w:type="character" w:customStyle="1" w:styleId="WW8Num3z6">
    <w:name w:val="WW8Num3z6"/>
    <w:rsid w:val="00AA7F3A"/>
  </w:style>
  <w:style w:type="character" w:customStyle="1" w:styleId="WW8Num3z7">
    <w:name w:val="WW8Num3z7"/>
    <w:rsid w:val="00AA7F3A"/>
  </w:style>
  <w:style w:type="character" w:customStyle="1" w:styleId="WW8Num3z8">
    <w:name w:val="WW8Num3z8"/>
    <w:rsid w:val="00AA7F3A"/>
  </w:style>
  <w:style w:type="character" w:customStyle="1" w:styleId="Fontepargpadro1">
    <w:name w:val="Fonte parág. padrão1"/>
    <w:rsid w:val="00AA7F3A"/>
  </w:style>
  <w:style w:type="character" w:customStyle="1" w:styleId="TtuloChar">
    <w:name w:val="Título Char"/>
    <w:basedOn w:val="Fontepargpadro1"/>
    <w:link w:val="Ttulo"/>
    <w:rsid w:val="00AA7F3A"/>
    <w:rPr>
      <w:b/>
      <w:sz w:val="72"/>
      <w:szCs w:val="72"/>
    </w:rPr>
  </w:style>
  <w:style w:type="character" w:customStyle="1" w:styleId="Corpodetexto2Char">
    <w:name w:val="Corpo de texto 2 Char"/>
    <w:basedOn w:val="Fontepargpadro1"/>
    <w:rsid w:val="00AA7F3A"/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3Char">
    <w:name w:val="Recuo de corpo de texto 3 Char"/>
    <w:basedOn w:val="Fontepargpadro1"/>
    <w:rsid w:val="00AA7F3A"/>
    <w:rPr>
      <w:rFonts w:ascii="Arial" w:eastAsia="Times New Roman" w:hAnsi="Arial" w:cs="Times New Roman"/>
      <w:spacing w:val="-3"/>
      <w:sz w:val="20"/>
      <w:szCs w:val="24"/>
    </w:rPr>
  </w:style>
  <w:style w:type="character" w:customStyle="1" w:styleId="Recuodecorpodetexto2Char">
    <w:name w:val="Recuo de corpo de texto 2 Char"/>
    <w:basedOn w:val="Fontepargpadro1"/>
    <w:rsid w:val="00AA7F3A"/>
    <w:rPr>
      <w:rFonts w:ascii="Arial" w:eastAsia="Times New Roman" w:hAnsi="Arial" w:cs="Arial"/>
      <w:color w:val="000000"/>
      <w:sz w:val="24"/>
      <w:szCs w:val="24"/>
    </w:rPr>
  </w:style>
  <w:style w:type="character" w:customStyle="1" w:styleId="RecuodecorpodetextoChar">
    <w:name w:val="Recuo de corpo de texto Char"/>
    <w:basedOn w:val="Fontepargpadro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1"/>
    <w:uiPriority w:val="1"/>
    <w:rsid w:val="00AA7F3A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1"/>
    <w:qFormat/>
    <w:rsid w:val="00AA7F3A"/>
    <w:rPr>
      <w:i/>
      <w:iCs/>
    </w:rPr>
  </w:style>
  <w:style w:type="character" w:customStyle="1" w:styleId="ListLabel1">
    <w:name w:val="ListLabel 1"/>
    <w:rsid w:val="00AA7F3A"/>
    <w:rPr>
      <w:rFonts w:eastAsia="Times New Roman" w:cs="Times New Roman"/>
    </w:rPr>
  </w:style>
  <w:style w:type="character" w:customStyle="1" w:styleId="Smbolosdenumerao">
    <w:name w:val="Símbolos de numeração"/>
    <w:rsid w:val="00AA7F3A"/>
  </w:style>
  <w:style w:type="paragraph" w:customStyle="1" w:styleId="Ttulo10">
    <w:name w:val="Título1"/>
    <w:basedOn w:val="Normal"/>
    <w:next w:val="Corpodetexto"/>
    <w:rsid w:val="00AA7F3A"/>
    <w:pPr>
      <w:keepNext/>
      <w:widowControl w:val="0"/>
      <w:suppressAutoHyphens/>
      <w:spacing w:before="240" w:after="120" w:line="360" w:lineRule="auto"/>
      <w:ind w:firstLine="0"/>
      <w:jc w:val="center"/>
    </w:pPr>
    <w:rPr>
      <w:rFonts w:ascii="Arial" w:eastAsia="Microsoft YaHei" w:hAnsi="Arial" w:cs="Arial"/>
      <w:b/>
      <w:kern w:val="1"/>
      <w:sz w:val="28"/>
      <w:szCs w:val="28"/>
      <w:u w:val="single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AA7F3A"/>
    <w:pPr>
      <w:suppressAutoHyphens/>
      <w:spacing w:after="12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Lista">
    <w:name w:val="List"/>
    <w:basedOn w:val="Corpodetexto"/>
    <w:rsid w:val="00AA7F3A"/>
    <w:rPr>
      <w:rFonts w:cs="Mangal"/>
    </w:rPr>
  </w:style>
  <w:style w:type="paragraph" w:customStyle="1" w:styleId="Legenda1">
    <w:name w:val="Legenda1"/>
    <w:basedOn w:val="Normal"/>
    <w:rsid w:val="00AA7F3A"/>
    <w:pPr>
      <w:suppressLineNumbers/>
      <w:suppressAutoHyphens/>
      <w:spacing w:before="120" w:after="120" w:line="100" w:lineRule="atLeast"/>
      <w:ind w:firstLine="0"/>
      <w:jc w:val="left"/>
    </w:pPr>
    <w:rPr>
      <w:rFonts w:ascii="Times New Roman" w:eastAsia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AA7F3A"/>
    <w:pPr>
      <w:widowControl w:val="0"/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Recuodecorpodetexto31">
    <w:name w:val="Recuo de corpo de texto 31"/>
    <w:basedOn w:val="Normal"/>
    <w:rsid w:val="00AA7F3A"/>
    <w:pPr>
      <w:widowControl w:val="0"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080"/>
        <w:tab w:val="left" w:pos="7788"/>
        <w:tab w:val="left" w:pos="8496"/>
      </w:tabs>
      <w:suppressAutoHyphens/>
      <w:spacing w:after="0" w:line="360" w:lineRule="auto"/>
      <w:ind w:firstLine="1440"/>
    </w:pPr>
    <w:rPr>
      <w:rFonts w:ascii="Arial" w:eastAsia="Times New Roman" w:hAnsi="Arial" w:cs="Arial"/>
      <w:spacing w:val="-3"/>
      <w:kern w:val="1"/>
      <w:sz w:val="20"/>
      <w:szCs w:val="24"/>
      <w:lang w:eastAsia="ar-SA"/>
    </w:rPr>
  </w:style>
  <w:style w:type="paragraph" w:customStyle="1" w:styleId="Recuodecorpodetexto21">
    <w:name w:val="Recuo de corpo de texto 21"/>
    <w:basedOn w:val="Normal"/>
    <w:rsid w:val="00AA7F3A"/>
    <w:pPr>
      <w:suppressAutoHyphens/>
      <w:spacing w:after="0" w:line="100" w:lineRule="atLeast"/>
      <w:ind w:right="51" w:firstLine="1440"/>
    </w:pPr>
    <w:rPr>
      <w:rFonts w:ascii="Arial" w:eastAsia="Times New Roman" w:hAnsi="Arial" w:cs="Arial"/>
      <w:color w:val="000000"/>
      <w:kern w:val="1"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1"/>
    <w:rsid w:val="00AA7F3A"/>
    <w:pPr>
      <w:suppressAutoHyphens/>
      <w:spacing w:after="120" w:line="100" w:lineRule="atLeast"/>
      <w:ind w:left="283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RecuodecorpodetextoChar1">
    <w:name w:val="Recuo de corpo de texto Char1"/>
    <w:basedOn w:val="Fontepargpadro"/>
    <w:link w:val="Recuodecorpodetexto"/>
    <w:rsid w:val="00AA7F3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parag-1">
    <w:name w:val="parag-1"/>
    <w:basedOn w:val="Normal"/>
    <w:rsid w:val="00AA7F3A"/>
    <w:pPr>
      <w:suppressAutoHyphens/>
      <w:spacing w:after="0" w:line="100" w:lineRule="atLeast"/>
      <w:ind w:firstLine="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Default">
    <w:name w:val="Default"/>
    <w:rsid w:val="00AA7F3A"/>
    <w:pPr>
      <w:suppressAutoHyphens/>
      <w:spacing w:after="0" w:line="100" w:lineRule="atLeast"/>
      <w:ind w:firstLine="0"/>
      <w:jc w:val="left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character" w:customStyle="1" w:styleId="CabealhoChar1">
    <w:name w:val="Cabeçalho Char1"/>
    <w:aliases w:val="Cabeçalho superior Char2,Heading 1a Char1"/>
    <w:basedOn w:val="Fontepargpadro"/>
    <w:uiPriority w:val="99"/>
    <w:rsid w:val="00AA7F3A"/>
    <w:rPr>
      <w:kern w:val="1"/>
      <w:sz w:val="24"/>
      <w:szCs w:val="24"/>
      <w:lang w:eastAsia="ar-SA"/>
    </w:rPr>
  </w:style>
  <w:style w:type="paragraph" w:customStyle="1" w:styleId="PargrafodaLista1">
    <w:name w:val="Parágrafo da Lista1"/>
    <w:basedOn w:val="Normal"/>
    <w:rsid w:val="00AA7F3A"/>
    <w:pPr>
      <w:suppressAutoHyphens/>
      <w:spacing w:after="0" w:line="100" w:lineRule="atLeast"/>
      <w:ind w:left="720"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21">
    <w:name w:val="Body Text 21"/>
    <w:basedOn w:val="Normal"/>
    <w:rsid w:val="00AA7F3A"/>
    <w:pPr>
      <w:widowControl w:val="0"/>
      <w:suppressAutoHyphens/>
      <w:spacing w:after="120" w:line="100" w:lineRule="atLeast"/>
      <w:ind w:firstLine="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AA7F3A"/>
    <w:pPr>
      <w:suppressLineNumbers/>
      <w:suppressAutoHyphens/>
      <w:spacing w:after="0" w:line="100" w:lineRule="atLeast"/>
      <w:ind w:firstLine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tulodetabela">
    <w:name w:val="Título de tabela"/>
    <w:basedOn w:val="Contedodetabela"/>
    <w:rsid w:val="00AA7F3A"/>
    <w:pPr>
      <w:jc w:val="center"/>
    </w:pPr>
    <w:rPr>
      <w:b/>
      <w:bCs/>
    </w:rPr>
  </w:style>
  <w:style w:type="character" w:customStyle="1" w:styleId="TtuloChar1">
    <w:name w:val="Título Char1"/>
    <w:basedOn w:val="Fontepargpadro"/>
    <w:uiPriority w:val="10"/>
    <w:rsid w:val="00AA7F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SubttuloChar">
    <w:name w:val="Subtítulo Char"/>
    <w:basedOn w:val="Fontepargpadro"/>
    <w:link w:val="Subttulo"/>
    <w:rsid w:val="00AA7F3A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PADRAO">
    <w:name w:val="PADRAO"/>
    <w:basedOn w:val="Normal"/>
    <w:rsid w:val="00AA7F3A"/>
    <w:pPr>
      <w:suppressAutoHyphens/>
      <w:spacing w:after="0" w:line="100" w:lineRule="atLeast"/>
      <w:ind w:firstLine="0"/>
    </w:pPr>
    <w:rPr>
      <w:rFonts w:ascii="Tms Rmn" w:eastAsia="Times New Roman" w:hAnsi="Tms Rmn" w:cs="Times New Roman"/>
      <w:kern w:val="1"/>
      <w:sz w:val="20"/>
      <w:szCs w:val="20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AA7F3A"/>
    <w:rPr>
      <w:color w:val="800080" w:themeColor="followedHyperlink"/>
      <w:u w:val="single"/>
    </w:rPr>
  </w:style>
  <w:style w:type="paragraph" w:styleId="Pr-formataoHTML">
    <w:name w:val="HTML Preformatted"/>
    <w:basedOn w:val="Normal"/>
    <w:link w:val="Pr-formataoHTMLChar"/>
    <w:semiHidden/>
    <w:unhideWhenUsed/>
    <w:rsid w:val="00AA7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AA7F3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AA7F3A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tulo50">
    <w:name w:val="Título5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5">
    <w:name w:val="Legenda5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40">
    <w:name w:val="Título4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4">
    <w:name w:val="Legenda4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30">
    <w:name w:val="Título3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3">
    <w:name w:val="Legenda3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tulo20">
    <w:name w:val="Título2"/>
    <w:basedOn w:val="Normal"/>
    <w:next w:val="Corpodetexto"/>
    <w:rsid w:val="00AA7F3A"/>
    <w:pPr>
      <w:keepNext/>
      <w:suppressAutoHyphens/>
      <w:spacing w:before="240" w:after="120" w:line="240" w:lineRule="auto"/>
      <w:ind w:firstLine="0"/>
      <w:jc w:val="left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Legenda2">
    <w:name w:val="Legenda2"/>
    <w:basedOn w:val="Normal"/>
    <w:rsid w:val="00AA7F3A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Corpodetexto31">
    <w:name w:val="Corpo de texto 31"/>
    <w:basedOn w:val="Normal"/>
    <w:rsid w:val="00AA7F3A"/>
    <w:pPr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rpodenormalArial">
    <w:name w:val="Corpo de 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Normalarial">
    <w:name w:val="Normal + arial"/>
    <w:basedOn w:val="Corpodetexto31"/>
    <w:rsid w:val="00AA7F3A"/>
    <w:pPr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Normal"/>
    <w:rsid w:val="00AA7F3A"/>
    <w:pPr>
      <w:suppressAutoHyphens/>
      <w:spacing w:before="280" w:after="119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AA7F3A"/>
    <w:pPr>
      <w:widowControl w:val="0"/>
      <w:autoSpaceDE w:val="0"/>
      <w:spacing w:after="0" w:line="240" w:lineRule="auto"/>
      <w:jc w:val="both"/>
    </w:pPr>
    <w:rPr>
      <w:rFonts w:ascii="Arial" w:hAnsi="Arial" w:cs="Arial"/>
      <w:kern w:val="0"/>
    </w:rPr>
  </w:style>
  <w:style w:type="paragraph" w:customStyle="1" w:styleId="Cabealhoesquerda">
    <w:name w:val="Cabeçalho à esquerda"/>
    <w:basedOn w:val="Normal"/>
    <w:rsid w:val="00AA7F3A"/>
    <w:pPr>
      <w:suppressLineNumbers/>
      <w:tabs>
        <w:tab w:val="center" w:pos="4860"/>
        <w:tab w:val="right" w:pos="9720"/>
      </w:tabs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AA7F3A"/>
    <w:pPr>
      <w:suppressLineNumbers/>
      <w:suppressAutoHyphens/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AA7F3A"/>
    <w:pPr>
      <w:widowControl w:val="0"/>
      <w:suppressAutoHyphens/>
      <w:spacing w:after="0" w:line="240" w:lineRule="auto"/>
      <w:ind w:firstLine="0"/>
      <w:jc w:val="lef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Corpodetexto22">
    <w:name w:val="Corpo de texto 22"/>
    <w:basedOn w:val="Normal"/>
    <w:rsid w:val="00AA7F3A"/>
    <w:pPr>
      <w:suppressAutoHyphens/>
      <w:spacing w:after="0" w:line="240" w:lineRule="auto"/>
      <w:ind w:firstLine="0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WW8Num2z4">
    <w:name w:val="WW8Num2z4"/>
    <w:rsid w:val="00AA7F3A"/>
  </w:style>
  <w:style w:type="character" w:customStyle="1" w:styleId="WW8Num2z5">
    <w:name w:val="WW8Num2z5"/>
    <w:rsid w:val="00AA7F3A"/>
  </w:style>
  <w:style w:type="character" w:customStyle="1" w:styleId="WW8Num2z6">
    <w:name w:val="WW8Num2z6"/>
    <w:rsid w:val="00AA7F3A"/>
  </w:style>
  <w:style w:type="character" w:customStyle="1" w:styleId="WW8Num2z7">
    <w:name w:val="WW8Num2z7"/>
    <w:rsid w:val="00AA7F3A"/>
  </w:style>
  <w:style w:type="character" w:customStyle="1" w:styleId="WW8Num2z8">
    <w:name w:val="WW8Num2z8"/>
    <w:rsid w:val="00AA7F3A"/>
  </w:style>
  <w:style w:type="character" w:customStyle="1" w:styleId="WW8Num4z0">
    <w:name w:val="WW8Num4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5z0">
    <w:name w:val="WW8Num5z0"/>
    <w:rsid w:val="00AA7F3A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AA7F3A"/>
  </w:style>
  <w:style w:type="character" w:customStyle="1" w:styleId="WW8Num6z1">
    <w:name w:val="WW8Num6z1"/>
    <w:rsid w:val="00AA7F3A"/>
    <w:rPr>
      <w:rFonts w:ascii="Arial" w:hAnsi="Arial" w:cs="Arial" w:hint="default"/>
      <w:sz w:val="19"/>
      <w:szCs w:val="19"/>
    </w:rPr>
  </w:style>
  <w:style w:type="character" w:customStyle="1" w:styleId="WW8Num7z0">
    <w:name w:val="WW8Num7z0"/>
    <w:rsid w:val="00AA7F3A"/>
  </w:style>
  <w:style w:type="character" w:customStyle="1" w:styleId="WW8Num7z1">
    <w:name w:val="WW8Num7z1"/>
    <w:rsid w:val="00AA7F3A"/>
    <w:rPr>
      <w:rFonts w:ascii="Arial" w:hAnsi="Arial" w:cs="Arial" w:hint="default"/>
    </w:rPr>
  </w:style>
  <w:style w:type="character" w:customStyle="1" w:styleId="WW8Num7z2">
    <w:name w:val="WW8Num7z2"/>
    <w:rsid w:val="00AA7F3A"/>
  </w:style>
  <w:style w:type="character" w:customStyle="1" w:styleId="WW8Num7z3">
    <w:name w:val="WW8Num7z3"/>
    <w:rsid w:val="00AA7F3A"/>
  </w:style>
  <w:style w:type="character" w:customStyle="1" w:styleId="WW8Num7z4">
    <w:name w:val="WW8Num7z4"/>
    <w:rsid w:val="00AA7F3A"/>
  </w:style>
  <w:style w:type="character" w:customStyle="1" w:styleId="WW8Num7z5">
    <w:name w:val="WW8Num7z5"/>
    <w:rsid w:val="00AA7F3A"/>
  </w:style>
  <w:style w:type="character" w:customStyle="1" w:styleId="WW8Num7z6">
    <w:name w:val="WW8Num7z6"/>
    <w:rsid w:val="00AA7F3A"/>
  </w:style>
  <w:style w:type="character" w:customStyle="1" w:styleId="WW8Num7z7">
    <w:name w:val="WW8Num7z7"/>
    <w:rsid w:val="00AA7F3A"/>
  </w:style>
  <w:style w:type="character" w:customStyle="1" w:styleId="WW8Num7z8">
    <w:name w:val="WW8Num7z8"/>
    <w:rsid w:val="00AA7F3A"/>
  </w:style>
  <w:style w:type="character" w:customStyle="1" w:styleId="WW8Num8z0">
    <w:name w:val="WW8Num8z0"/>
    <w:rsid w:val="00AA7F3A"/>
  </w:style>
  <w:style w:type="character" w:customStyle="1" w:styleId="WW8Num8z1">
    <w:name w:val="WW8Num8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9z0">
    <w:name w:val="WW8Num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10z0">
    <w:name w:val="WW8Num10z0"/>
    <w:rsid w:val="00AA7F3A"/>
    <w:rPr>
      <w:rFonts w:ascii="Arial" w:hAnsi="Arial" w:cs="Arial" w:hint="default"/>
    </w:rPr>
  </w:style>
  <w:style w:type="character" w:customStyle="1" w:styleId="WW8Num10z1">
    <w:name w:val="WW8Num10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0z2">
    <w:name w:val="WW8Num10z2"/>
    <w:rsid w:val="00AA7F3A"/>
    <w:rPr>
      <w:rFonts w:ascii="Arial" w:hAnsi="Arial" w:cs="Arial" w:hint="default"/>
      <w:b/>
      <w:bCs/>
      <w:sz w:val="20"/>
      <w:szCs w:val="20"/>
      <w:shd w:val="clear" w:color="auto" w:fill="FFFFFF"/>
      <w:lang w:val="x-none"/>
    </w:rPr>
  </w:style>
  <w:style w:type="character" w:customStyle="1" w:styleId="WW8Num10z3">
    <w:name w:val="WW8Num10z3"/>
    <w:rsid w:val="00AA7F3A"/>
  </w:style>
  <w:style w:type="character" w:customStyle="1" w:styleId="WW8Num10z4">
    <w:name w:val="WW8Num10z4"/>
    <w:rsid w:val="00AA7F3A"/>
  </w:style>
  <w:style w:type="character" w:customStyle="1" w:styleId="WW8Num10z5">
    <w:name w:val="WW8Num10z5"/>
    <w:rsid w:val="00AA7F3A"/>
  </w:style>
  <w:style w:type="character" w:customStyle="1" w:styleId="WW8Num10z6">
    <w:name w:val="WW8Num10z6"/>
    <w:rsid w:val="00AA7F3A"/>
  </w:style>
  <w:style w:type="character" w:customStyle="1" w:styleId="WW8Num10z7">
    <w:name w:val="WW8Num10z7"/>
    <w:rsid w:val="00AA7F3A"/>
  </w:style>
  <w:style w:type="character" w:customStyle="1" w:styleId="WW8Num10z8">
    <w:name w:val="WW8Num10z8"/>
    <w:rsid w:val="00AA7F3A"/>
  </w:style>
  <w:style w:type="character" w:customStyle="1" w:styleId="WW8Num11z0">
    <w:name w:val="WW8Num11z0"/>
    <w:rsid w:val="00AA7F3A"/>
  </w:style>
  <w:style w:type="character" w:customStyle="1" w:styleId="WW8Num11z1">
    <w:name w:val="WW8Num11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2z0">
    <w:name w:val="WW8Num12z0"/>
    <w:rsid w:val="00AA7F3A"/>
    <w:rPr>
      <w:rFonts w:ascii="Arial" w:hAnsi="Arial" w:cs="Arial" w:hint="default"/>
    </w:rPr>
  </w:style>
  <w:style w:type="character" w:customStyle="1" w:styleId="WW8Num13z0">
    <w:name w:val="WW8Num13z0"/>
    <w:rsid w:val="00AA7F3A"/>
  </w:style>
  <w:style w:type="character" w:customStyle="1" w:styleId="WW8Num13z1">
    <w:name w:val="WW8Num1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4z0">
    <w:name w:val="WW8Num14z0"/>
    <w:rsid w:val="00AA7F3A"/>
    <w:rPr>
      <w:rFonts w:ascii="Arial" w:hAnsi="Arial" w:cs="Arial" w:hint="default"/>
      <w:b w:val="0"/>
      <w:bCs w:val="0"/>
    </w:rPr>
  </w:style>
  <w:style w:type="character" w:customStyle="1" w:styleId="WW8Num9z1">
    <w:name w:val="WW8Num9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13z2">
    <w:name w:val="WW8Num13z2"/>
    <w:rsid w:val="00AA7F3A"/>
    <w:rPr>
      <w:rFonts w:ascii="Arial" w:hAnsi="Arial" w:cs="Arial" w:hint="default"/>
      <w:b/>
      <w:bCs/>
      <w:sz w:val="20"/>
      <w:szCs w:val="19"/>
      <w:lang w:val="x-none"/>
    </w:rPr>
  </w:style>
  <w:style w:type="character" w:customStyle="1" w:styleId="WW8Num14z1">
    <w:name w:val="WW8Num14z1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15z0">
    <w:name w:val="WW8Num15z0"/>
    <w:rsid w:val="00AA7F3A"/>
    <w:rPr>
      <w:rFonts w:ascii="Arial" w:hAnsi="Arial" w:cs="Arial" w:hint="default"/>
    </w:rPr>
  </w:style>
  <w:style w:type="character" w:customStyle="1" w:styleId="WW8Num16z0">
    <w:name w:val="WW8Num16z0"/>
    <w:rsid w:val="00AA7F3A"/>
  </w:style>
  <w:style w:type="character" w:customStyle="1" w:styleId="WW8Num16z1">
    <w:name w:val="WW8Num16z1"/>
    <w:rsid w:val="00AA7F3A"/>
    <w:rPr>
      <w:rFonts w:ascii="Arial" w:hAnsi="Arial" w:cs="Arial" w:hint="default"/>
    </w:rPr>
  </w:style>
  <w:style w:type="character" w:customStyle="1" w:styleId="WW8Num16z3">
    <w:name w:val="WW8Num16z3"/>
    <w:rsid w:val="00AA7F3A"/>
  </w:style>
  <w:style w:type="character" w:customStyle="1" w:styleId="WW8Num16z4">
    <w:name w:val="WW8Num16z4"/>
    <w:rsid w:val="00AA7F3A"/>
  </w:style>
  <w:style w:type="character" w:customStyle="1" w:styleId="WW8Num16z5">
    <w:name w:val="WW8Num16z5"/>
    <w:rsid w:val="00AA7F3A"/>
  </w:style>
  <w:style w:type="character" w:customStyle="1" w:styleId="WW8Num16z6">
    <w:name w:val="WW8Num16z6"/>
    <w:rsid w:val="00AA7F3A"/>
  </w:style>
  <w:style w:type="character" w:customStyle="1" w:styleId="WW8Num16z7">
    <w:name w:val="WW8Num16z7"/>
    <w:rsid w:val="00AA7F3A"/>
  </w:style>
  <w:style w:type="character" w:customStyle="1" w:styleId="WW8Num16z8">
    <w:name w:val="WW8Num16z8"/>
    <w:rsid w:val="00AA7F3A"/>
  </w:style>
  <w:style w:type="character" w:customStyle="1" w:styleId="WW8Num17z0">
    <w:name w:val="WW8Num17z0"/>
    <w:rsid w:val="00AA7F3A"/>
    <w:rPr>
      <w:rFonts w:ascii="Arial" w:hAnsi="Arial" w:cs="Arial" w:hint="default"/>
    </w:rPr>
  </w:style>
  <w:style w:type="character" w:customStyle="1" w:styleId="WW8Num17z1">
    <w:name w:val="WW8Num17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18z0">
    <w:name w:val="WW8Num18z0"/>
    <w:rsid w:val="00AA7F3A"/>
    <w:rPr>
      <w:rFonts w:ascii="Arial" w:hAnsi="Arial" w:cs="Arial" w:hint="default"/>
      <w:sz w:val="20"/>
      <w:szCs w:val="20"/>
    </w:rPr>
  </w:style>
  <w:style w:type="character" w:customStyle="1" w:styleId="WW8Num19z0">
    <w:name w:val="WW8Num19z0"/>
    <w:rsid w:val="00AA7F3A"/>
    <w:rPr>
      <w:rFonts w:ascii="Arial" w:hAnsi="Arial" w:cs="Arial" w:hint="default"/>
    </w:rPr>
  </w:style>
  <w:style w:type="character" w:customStyle="1" w:styleId="WW8Num16z2">
    <w:name w:val="WW8Num16z2"/>
    <w:rsid w:val="00AA7F3A"/>
    <w:rPr>
      <w:rFonts w:ascii="Arial" w:hAnsi="Arial" w:cs="Arial" w:hint="default"/>
    </w:rPr>
  </w:style>
  <w:style w:type="character" w:customStyle="1" w:styleId="WW8Num4z1">
    <w:name w:val="WW8Num4z1"/>
    <w:rsid w:val="00AA7F3A"/>
    <w:rPr>
      <w:rFonts w:ascii="Arial" w:hAnsi="Arial" w:cs="Arial" w:hint="default"/>
      <w:sz w:val="22"/>
      <w:szCs w:val="22"/>
    </w:rPr>
  </w:style>
  <w:style w:type="character" w:customStyle="1" w:styleId="WW8Num4z2">
    <w:name w:val="WW8Num4z2"/>
    <w:rsid w:val="00AA7F3A"/>
  </w:style>
  <w:style w:type="character" w:customStyle="1" w:styleId="WW8Num4z3">
    <w:name w:val="WW8Num4z3"/>
    <w:rsid w:val="00AA7F3A"/>
  </w:style>
  <w:style w:type="character" w:customStyle="1" w:styleId="WW8Num4z4">
    <w:name w:val="WW8Num4z4"/>
    <w:rsid w:val="00AA7F3A"/>
  </w:style>
  <w:style w:type="character" w:customStyle="1" w:styleId="WW8Num4z5">
    <w:name w:val="WW8Num4z5"/>
    <w:rsid w:val="00AA7F3A"/>
  </w:style>
  <w:style w:type="character" w:customStyle="1" w:styleId="WW8Num4z6">
    <w:name w:val="WW8Num4z6"/>
    <w:rsid w:val="00AA7F3A"/>
  </w:style>
  <w:style w:type="character" w:customStyle="1" w:styleId="WW8Num4z7">
    <w:name w:val="WW8Num4z7"/>
    <w:rsid w:val="00AA7F3A"/>
  </w:style>
  <w:style w:type="character" w:customStyle="1" w:styleId="WW8Num4z8">
    <w:name w:val="WW8Num4z8"/>
    <w:rsid w:val="00AA7F3A"/>
  </w:style>
  <w:style w:type="character" w:customStyle="1" w:styleId="WW8Num15z1">
    <w:name w:val="WW8Num15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17z2">
    <w:name w:val="WW8Num1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8z1">
    <w:name w:val="WW8Num18z1"/>
    <w:rsid w:val="00AA7F3A"/>
    <w:rPr>
      <w:rFonts w:ascii="Arial" w:hAnsi="Arial" w:cs="Arial" w:hint="default"/>
      <w:b/>
      <w:bCs/>
      <w:i w:val="0"/>
      <w:iCs w:val="0"/>
      <w:sz w:val="19"/>
      <w:szCs w:val="19"/>
    </w:rPr>
  </w:style>
  <w:style w:type="character" w:customStyle="1" w:styleId="WW8Num19z1">
    <w:name w:val="WW8Num19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0z0">
    <w:name w:val="WW8Num20z0"/>
    <w:rsid w:val="00AA7F3A"/>
  </w:style>
  <w:style w:type="character" w:customStyle="1" w:styleId="WW8Num20z1">
    <w:name w:val="WW8Num20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1z0">
    <w:name w:val="WW8Num21z0"/>
    <w:rsid w:val="00AA7F3A"/>
  </w:style>
  <w:style w:type="character" w:customStyle="1" w:styleId="WW8Num5z1">
    <w:name w:val="WW8Num5z1"/>
    <w:rsid w:val="00AA7F3A"/>
    <w:rPr>
      <w:rFonts w:ascii="Courier New" w:hAnsi="Courier New" w:cs="Courier New" w:hint="default"/>
    </w:rPr>
  </w:style>
  <w:style w:type="character" w:customStyle="1" w:styleId="WW8Num5z2">
    <w:name w:val="WW8Num5z2"/>
    <w:rsid w:val="00AA7F3A"/>
    <w:rPr>
      <w:rFonts w:ascii="Wingdings" w:hAnsi="Wingdings" w:cs="Wingdings" w:hint="default"/>
    </w:rPr>
  </w:style>
  <w:style w:type="character" w:customStyle="1" w:styleId="WW8Num5z3">
    <w:name w:val="WW8Num5z3"/>
    <w:rsid w:val="00AA7F3A"/>
    <w:rPr>
      <w:rFonts w:ascii="Symbol" w:hAnsi="Symbol" w:cs="Symbol" w:hint="default"/>
    </w:rPr>
  </w:style>
  <w:style w:type="character" w:customStyle="1" w:styleId="WW8Num5z4">
    <w:name w:val="WW8Num5z4"/>
    <w:rsid w:val="00AA7F3A"/>
  </w:style>
  <w:style w:type="character" w:customStyle="1" w:styleId="WW8Num5z5">
    <w:name w:val="WW8Num5z5"/>
    <w:rsid w:val="00AA7F3A"/>
  </w:style>
  <w:style w:type="character" w:customStyle="1" w:styleId="WW8Num5z6">
    <w:name w:val="WW8Num5z6"/>
    <w:rsid w:val="00AA7F3A"/>
  </w:style>
  <w:style w:type="character" w:customStyle="1" w:styleId="WW8Num5z7">
    <w:name w:val="WW8Num5z7"/>
    <w:rsid w:val="00AA7F3A"/>
  </w:style>
  <w:style w:type="character" w:customStyle="1" w:styleId="WW8Num5z8">
    <w:name w:val="WW8Num5z8"/>
    <w:rsid w:val="00AA7F3A"/>
  </w:style>
  <w:style w:type="character" w:customStyle="1" w:styleId="Fontepargpadro5">
    <w:name w:val="Fonte parág. padrão5"/>
    <w:rsid w:val="00AA7F3A"/>
  </w:style>
  <w:style w:type="character" w:customStyle="1" w:styleId="WW8Num12z1">
    <w:name w:val="WW8Num12z1"/>
    <w:rsid w:val="00AA7F3A"/>
    <w:rPr>
      <w:b/>
      <w:bCs w:val="0"/>
    </w:rPr>
  </w:style>
  <w:style w:type="character" w:customStyle="1" w:styleId="WW8Num14z2">
    <w:name w:val="WW8Num14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Fontepargpadro4">
    <w:name w:val="Fonte parág. padrão4"/>
    <w:rsid w:val="00AA7F3A"/>
  </w:style>
  <w:style w:type="character" w:customStyle="1" w:styleId="Fontepargpadro3">
    <w:name w:val="Fonte parág. padrão3"/>
    <w:rsid w:val="00AA7F3A"/>
  </w:style>
  <w:style w:type="character" w:customStyle="1" w:styleId="WW8Num6z2">
    <w:name w:val="WW8Num6z2"/>
    <w:rsid w:val="00AA7F3A"/>
  </w:style>
  <w:style w:type="character" w:customStyle="1" w:styleId="WW8Num6z3">
    <w:name w:val="WW8Num6z3"/>
    <w:rsid w:val="00AA7F3A"/>
  </w:style>
  <w:style w:type="character" w:customStyle="1" w:styleId="WW8Num6z4">
    <w:name w:val="WW8Num6z4"/>
    <w:rsid w:val="00AA7F3A"/>
  </w:style>
  <w:style w:type="character" w:customStyle="1" w:styleId="WW8Num6z5">
    <w:name w:val="WW8Num6z5"/>
    <w:rsid w:val="00AA7F3A"/>
  </w:style>
  <w:style w:type="character" w:customStyle="1" w:styleId="WW8Num6z6">
    <w:name w:val="WW8Num6z6"/>
    <w:rsid w:val="00AA7F3A"/>
  </w:style>
  <w:style w:type="character" w:customStyle="1" w:styleId="WW8Num6z7">
    <w:name w:val="WW8Num6z7"/>
    <w:rsid w:val="00AA7F3A"/>
  </w:style>
  <w:style w:type="character" w:customStyle="1" w:styleId="WW8Num6z8">
    <w:name w:val="WW8Num6z8"/>
    <w:rsid w:val="00AA7F3A"/>
  </w:style>
  <w:style w:type="character" w:customStyle="1" w:styleId="Fontepargpadro2">
    <w:name w:val="Fonte parág. padrão2"/>
    <w:rsid w:val="00AA7F3A"/>
  </w:style>
  <w:style w:type="character" w:customStyle="1" w:styleId="Corpodetexto3Char">
    <w:name w:val="Corpo de texto 3 Char"/>
    <w:rsid w:val="00AA7F3A"/>
    <w:rPr>
      <w:sz w:val="28"/>
      <w:lang w:val="pt-BR" w:eastAsia="ar-SA" w:bidi="ar-SA"/>
    </w:rPr>
  </w:style>
  <w:style w:type="character" w:customStyle="1" w:styleId="CorpodenormalArialChar">
    <w:name w:val="Corpo de normal + Arial Char"/>
    <w:rsid w:val="00AA7F3A"/>
    <w:rPr>
      <w:rFonts w:ascii="Arial" w:hAnsi="Arial" w:cs="Arial" w:hint="default"/>
      <w:sz w:val="22"/>
      <w:szCs w:val="22"/>
      <w:lang w:val="pt-BR" w:eastAsia="ar-SA" w:bidi="ar-SA"/>
    </w:rPr>
  </w:style>
  <w:style w:type="character" w:customStyle="1" w:styleId="WW8Num22z0">
    <w:name w:val="WW8Num22z0"/>
    <w:rsid w:val="00AA7F3A"/>
  </w:style>
  <w:style w:type="character" w:customStyle="1" w:styleId="WW8Num22z1">
    <w:name w:val="WW8Num22z1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29z0">
    <w:name w:val="WW8Num29z0"/>
    <w:rsid w:val="00AA7F3A"/>
    <w:rPr>
      <w:rFonts w:ascii="Arial" w:hAnsi="Arial" w:cs="Arial" w:hint="default"/>
      <w:b w:val="0"/>
      <w:bCs/>
      <w:sz w:val="20"/>
      <w:szCs w:val="20"/>
    </w:rPr>
  </w:style>
  <w:style w:type="character" w:customStyle="1" w:styleId="WW8Num29z1">
    <w:name w:val="WW8Num29z1"/>
    <w:rsid w:val="00AA7F3A"/>
  </w:style>
  <w:style w:type="character" w:customStyle="1" w:styleId="WW8Num29z2">
    <w:name w:val="WW8Num29z2"/>
    <w:rsid w:val="00AA7F3A"/>
  </w:style>
  <w:style w:type="character" w:customStyle="1" w:styleId="WW8Num29z3">
    <w:name w:val="WW8Num29z3"/>
    <w:rsid w:val="00AA7F3A"/>
  </w:style>
  <w:style w:type="character" w:customStyle="1" w:styleId="WW8Num29z4">
    <w:name w:val="WW8Num29z4"/>
    <w:rsid w:val="00AA7F3A"/>
  </w:style>
  <w:style w:type="character" w:customStyle="1" w:styleId="WW8Num29z5">
    <w:name w:val="WW8Num29z5"/>
    <w:rsid w:val="00AA7F3A"/>
  </w:style>
  <w:style w:type="character" w:customStyle="1" w:styleId="WW8Num29z6">
    <w:name w:val="WW8Num29z6"/>
    <w:rsid w:val="00AA7F3A"/>
  </w:style>
  <w:style w:type="character" w:customStyle="1" w:styleId="WW8Num29z7">
    <w:name w:val="WW8Num29z7"/>
    <w:rsid w:val="00AA7F3A"/>
  </w:style>
  <w:style w:type="character" w:customStyle="1" w:styleId="WW8Num29z8">
    <w:name w:val="WW8Num29z8"/>
    <w:rsid w:val="00AA7F3A"/>
  </w:style>
  <w:style w:type="character" w:customStyle="1" w:styleId="WW8Num23z0">
    <w:name w:val="WW8Num23z0"/>
    <w:rsid w:val="00AA7F3A"/>
  </w:style>
  <w:style w:type="character" w:customStyle="1" w:styleId="WW8Num23z1">
    <w:name w:val="WW8Num23z1"/>
    <w:rsid w:val="00AA7F3A"/>
    <w:rPr>
      <w:rFonts w:ascii="Arial" w:hAnsi="Arial" w:cs="Arial" w:hint="default"/>
      <w:b/>
      <w:bCs/>
      <w:sz w:val="20"/>
      <w:szCs w:val="20"/>
    </w:rPr>
  </w:style>
  <w:style w:type="character" w:customStyle="1" w:styleId="WW8Num28z0">
    <w:name w:val="WW8Num28z0"/>
    <w:rsid w:val="00AA7F3A"/>
  </w:style>
  <w:style w:type="character" w:customStyle="1" w:styleId="WW8Num28z1">
    <w:name w:val="WW8Num28z1"/>
    <w:rsid w:val="00AA7F3A"/>
    <w:rPr>
      <w:b/>
      <w:bCs w:val="0"/>
    </w:rPr>
  </w:style>
  <w:style w:type="character" w:customStyle="1" w:styleId="WW8Num21z2">
    <w:name w:val="WW8Num21z2"/>
    <w:rsid w:val="00AA7F3A"/>
    <w:rPr>
      <w:rFonts w:ascii="Arial" w:hAnsi="Arial" w:cs="Arial" w:hint="default"/>
      <w:b/>
      <w:bCs w:val="0"/>
      <w:sz w:val="20"/>
    </w:rPr>
  </w:style>
  <w:style w:type="character" w:customStyle="1" w:styleId="WW8Num26z0">
    <w:name w:val="WW8Num26z0"/>
    <w:rsid w:val="00AA7F3A"/>
    <w:rPr>
      <w:b w:val="0"/>
      <w:bCs w:val="0"/>
    </w:rPr>
  </w:style>
  <w:style w:type="character" w:customStyle="1" w:styleId="WW8Num26z2">
    <w:name w:val="WW8Num26z2"/>
    <w:rsid w:val="00AA7F3A"/>
    <w:rPr>
      <w:rFonts w:ascii="Arial" w:hAnsi="Arial" w:cs="Arial" w:hint="default"/>
      <w:b/>
      <w:bCs w:val="0"/>
      <w:sz w:val="20"/>
      <w:szCs w:val="20"/>
    </w:rPr>
  </w:style>
  <w:style w:type="character" w:customStyle="1" w:styleId="WW8Num34z0">
    <w:name w:val="WW8Num34z0"/>
    <w:rsid w:val="00AA7F3A"/>
    <w:rPr>
      <w:rFonts w:ascii="Arial" w:hAnsi="Arial" w:cs="Arial" w:hint="default"/>
      <w:sz w:val="20"/>
      <w:szCs w:val="20"/>
    </w:rPr>
  </w:style>
  <w:style w:type="character" w:customStyle="1" w:styleId="WW8Num34z1">
    <w:name w:val="WW8Num34z1"/>
    <w:rsid w:val="00AA7F3A"/>
  </w:style>
  <w:style w:type="character" w:customStyle="1" w:styleId="WW8Num34z2">
    <w:name w:val="WW8Num34z2"/>
    <w:rsid w:val="00AA7F3A"/>
  </w:style>
  <w:style w:type="character" w:customStyle="1" w:styleId="WW8Num34z3">
    <w:name w:val="WW8Num34z3"/>
    <w:rsid w:val="00AA7F3A"/>
  </w:style>
  <w:style w:type="character" w:customStyle="1" w:styleId="WW8Num34z4">
    <w:name w:val="WW8Num34z4"/>
    <w:rsid w:val="00AA7F3A"/>
  </w:style>
  <w:style w:type="character" w:customStyle="1" w:styleId="WW8Num34z5">
    <w:name w:val="WW8Num34z5"/>
    <w:rsid w:val="00AA7F3A"/>
  </w:style>
  <w:style w:type="character" w:customStyle="1" w:styleId="WW8Num34z6">
    <w:name w:val="WW8Num34z6"/>
    <w:rsid w:val="00AA7F3A"/>
  </w:style>
  <w:style w:type="character" w:customStyle="1" w:styleId="WW8Num34z7">
    <w:name w:val="WW8Num34z7"/>
    <w:rsid w:val="00AA7F3A"/>
  </w:style>
  <w:style w:type="character" w:customStyle="1" w:styleId="WW8Num34z8">
    <w:name w:val="WW8Num34z8"/>
    <w:rsid w:val="00AA7F3A"/>
  </w:style>
  <w:style w:type="character" w:customStyle="1" w:styleId="WW8Num40z0">
    <w:name w:val="WW8Num40z0"/>
    <w:rsid w:val="00AA7F3A"/>
    <w:rPr>
      <w:strike w:val="0"/>
      <w:dstrike w:val="0"/>
      <w:u w:val="none"/>
      <w:effect w:val="none"/>
    </w:rPr>
  </w:style>
  <w:style w:type="character" w:customStyle="1" w:styleId="WW8Num40z1">
    <w:name w:val="WW8Num40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5z0">
    <w:name w:val="WW8Num35z0"/>
    <w:rsid w:val="00AA7F3A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WW8Num35z1">
    <w:name w:val="WW8Num35z1"/>
    <w:rsid w:val="00AA7F3A"/>
  </w:style>
  <w:style w:type="character" w:customStyle="1" w:styleId="WW8Num35z2">
    <w:name w:val="WW8Num35z2"/>
    <w:rsid w:val="00AA7F3A"/>
  </w:style>
  <w:style w:type="character" w:customStyle="1" w:styleId="WW8Num35z3">
    <w:name w:val="WW8Num35z3"/>
    <w:rsid w:val="00AA7F3A"/>
  </w:style>
  <w:style w:type="character" w:customStyle="1" w:styleId="WW8Num35z4">
    <w:name w:val="WW8Num35z4"/>
    <w:rsid w:val="00AA7F3A"/>
  </w:style>
  <w:style w:type="character" w:customStyle="1" w:styleId="WW8Num35z5">
    <w:name w:val="WW8Num35z5"/>
    <w:rsid w:val="00AA7F3A"/>
  </w:style>
  <w:style w:type="character" w:customStyle="1" w:styleId="WW8Num35z6">
    <w:name w:val="WW8Num35z6"/>
    <w:rsid w:val="00AA7F3A"/>
  </w:style>
  <w:style w:type="character" w:customStyle="1" w:styleId="WW8Num35z7">
    <w:name w:val="WW8Num35z7"/>
    <w:rsid w:val="00AA7F3A"/>
  </w:style>
  <w:style w:type="character" w:customStyle="1" w:styleId="WW8Num35z8">
    <w:name w:val="WW8Num35z8"/>
    <w:rsid w:val="00AA7F3A"/>
  </w:style>
  <w:style w:type="character" w:customStyle="1" w:styleId="WW8Num25z0">
    <w:name w:val="WW8Num25z0"/>
    <w:rsid w:val="00AA7F3A"/>
  </w:style>
  <w:style w:type="character" w:customStyle="1" w:styleId="WW8Num25z1">
    <w:name w:val="WW8Num2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7z0">
    <w:name w:val="WW8Num27z0"/>
    <w:rsid w:val="00AA7F3A"/>
  </w:style>
  <w:style w:type="character" w:customStyle="1" w:styleId="WW8Num27z2">
    <w:name w:val="WW8Num27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2z0">
    <w:name w:val="WW8Num32z0"/>
    <w:rsid w:val="00AA7F3A"/>
    <w:rPr>
      <w:b w:val="0"/>
      <w:bCs w:val="0"/>
    </w:rPr>
  </w:style>
  <w:style w:type="character" w:customStyle="1" w:styleId="WW8Num32z2">
    <w:name w:val="WW8Num32z2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3z0">
    <w:name w:val="WW8Num43z0"/>
    <w:rsid w:val="00AA7F3A"/>
  </w:style>
  <w:style w:type="character" w:customStyle="1" w:styleId="WW8Num43z1">
    <w:name w:val="WW8Num43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38z0">
    <w:name w:val="WW8Num38z0"/>
    <w:rsid w:val="00AA7F3A"/>
    <w:rPr>
      <w:b/>
      <w:bCs w:val="0"/>
    </w:rPr>
  </w:style>
  <w:style w:type="character" w:customStyle="1" w:styleId="WW8Num38z1">
    <w:name w:val="WW8Num38z1"/>
    <w:rsid w:val="00AA7F3A"/>
  </w:style>
  <w:style w:type="character" w:customStyle="1" w:styleId="WW8Num38z2">
    <w:name w:val="WW8Num38z2"/>
    <w:rsid w:val="00AA7F3A"/>
  </w:style>
  <w:style w:type="character" w:customStyle="1" w:styleId="WW8Num38z3">
    <w:name w:val="WW8Num38z3"/>
    <w:rsid w:val="00AA7F3A"/>
  </w:style>
  <w:style w:type="character" w:customStyle="1" w:styleId="WW8Num38z4">
    <w:name w:val="WW8Num38z4"/>
    <w:rsid w:val="00AA7F3A"/>
  </w:style>
  <w:style w:type="character" w:customStyle="1" w:styleId="WW8Num38z5">
    <w:name w:val="WW8Num38z5"/>
    <w:rsid w:val="00AA7F3A"/>
  </w:style>
  <w:style w:type="character" w:customStyle="1" w:styleId="WW8Num38z6">
    <w:name w:val="WW8Num38z6"/>
    <w:rsid w:val="00AA7F3A"/>
  </w:style>
  <w:style w:type="character" w:customStyle="1" w:styleId="WW8Num38z7">
    <w:name w:val="WW8Num38z7"/>
    <w:rsid w:val="00AA7F3A"/>
  </w:style>
  <w:style w:type="character" w:customStyle="1" w:styleId="WW8Num38z8">
    <w:name w:val="WW8Num38z8"/>
    <w:rsid w:val="00AA7F3A"/>
  </w:style>
  <w:style w:type="character" w:customStyle="1" w:styleId="WW8Num26z1">
    <w:name w:val="WW8Num26z1"/>
    <w:rsid w:val="00AA7F3A"/>
    <w:rPr>
      <w:rFonts w:ascii="Arial" w:hAnsi="Arial" w:cs="Arial" w:hint="default"/>
      <w:b/>
      <w:bCs w:val="0"/>
      <w:strike w:val="0"/>
      <w:dstrike w:val="0"/>
      <w:sz w:val="19"/>
      <w:szCs w:val="19"/>
      <w:u w:val="none"/>
      <w:effect w:val="none"/>
    </w:rPr>
  </w:style>
  <w:style w:type="character" w:customStyle="1" w:styleId="WW8Num37z0">
    <w:name w:val="WW8Num37z0"/>
    <w:rsid w:val="00AA7F3A"/>
    <w:rPr>
      <w:rFonts w:ascii="Arial" w:hAnsi="Arial" w:cs="Arial" w:hint="default"/>
      <w:sz w:val="19"/>
      <w:szCs w:val="19"/>
    </w:rPr>
  </w:style>
  <w:style w:type="character" w:customStyle="1" w:styleId="WW8Num37z1">
    <w:name w:val="WW8Num37z1"/>
    <w:rsid w:val="00AA7F3A"/>
  </w:style>
  <w:style w:type="character" w:customStyle="1" w:styleId="WW8Num37z2">
    <w:name w:val="WW8Num37z2"/>
    <w:rsid w:val="00AA7F3A"/>
  </w:style>
  <w:style w:type="character" w:customStyle="1" w:styleId="WW8Num37z3">
    <w:name w:val="WW8Num37z3"/>
    <w:rsid w:val="00AA7F3A"/>
  </w:style>
  <w:style w:type="character" w:customStyle="1" w:styleId="WW8Num37z4">
    <w:name w:val="WW8Num37z4"/>
    <w:rsid w:val="00AA7F3A"/>
  </w:style>
  <w:style w:type="character" w:customStyle="1" w:styleId="WW8Num37z5">
    <w:name w:val="WW8Num37z5"/>
    <w:rsid w:val="00AA7F3A"/>
  </w:style>
  <w:style w:type="character" w:customStyle="1" w:styleId="WW8Num37z6">
    <w:name w:val="WW8Num37z6"/>
    <w:rsid w:val="00AA7F3A"/>
  </w:style>
  <w:style w:type="character" w:customStyle="1" w:styleId="WW8Num37z7">
    <w:name w:val="WW8Num37z7"/>
    <w:rsid w:val="00AA7F3A"/>
  </w:style>
  <w:style w:type="character" w:customStyle="1" w:styleId="WW8Num37z8">
    <w:name w:val="WW8Num37z8"/>
    <w:rsid w:val="00AA7F3A"/>
  </w:style>
  <w:style w:type="character" w:customStyle="1" w:styleId="WW8Num44z0">
    <w:name w:val="WW8Num44z0"/>
    <w:rsid w:val="00AA7F3A"/>
    <w:rPr>
      <w:rFonts w:ascii="Arial" w:hAnsi="Arial" w:cs="Arial" w:hint="default"/>
      <w:b/>
      <w:bCs/>
      <w:sz w:val="19"/>
      <w:szCs w:val="19"/>
    </w:rPr>
  </w:style>
  <w:style w:type="character" w:customStyle="1" w:styleId="WW8Num44z1">
    <w:name w:val="WW8Num44z1"/>
    <w:rsid w:val="00AA7F3A"/>
  </w:style>
  <w:style w:type="character" w:customStyle="1" w:styleId="WW8Num44z2">
    <w:name w:val="WW8Num44z2"/>
    <w:rsid w:val="00AA7F3A"/>
  </w:style>
  <w:style w:type="character" w:customStyle="1" w:styleId="WW8Num44z3">
    <w:name w:val="WW8Num44z3"/>
    <w:rsid w:val="00AA7F3A"/>
  </w:style>
  <w:style w:type="character" w:customStyle="1" w:styleId="WW8Num44z4">
    <w:name w:val="WW8Num44z4"/>
    <w:rsid w:val="00AA7F3A"/>
  </w:style>
  <w:style w:type="character" w:customStyle="1" w:styleId="WW8Num44z5">
    <w:name w:val="WW8Num44z5"/>
    <w:rsid w:val="00AA7F3A"/>
  </w:style>
  <w:style w:type="character" w:customStyle="1" w:styleId="WW8Num44z6">
    <w:name w:val="WW8Num44z6"/>
    <w:rsid w:val="00AA7F3A"/>
  </w:style>
  <w:style w:type="character" w:customStyle="1" w:styleId="WW8Num44z7">
    <w:name w:val="WW8Num44z7"/>
    <w:rsid w:val="00AA7F3A"/>
  </w:style>
  <w:style w:type="character" w:customStyle="1" w:styleId="WW8Num44z8">
    <w:name w:val="WW8Num44z8"/>
    <w:rsid w:val="00AA7F3A"/>
  </w:style>
  <w:style w:type="character" w:customStyle="1" w:styleId="WW8Num42z0">
    <w:name w:val="WW8Num42z0"/>
    <w:rsid w:val="00AA7F3A"/>
  </w:style>
  <w:style w:type="character" w:customStyle="1" w:styleId="WW8Num42z1">
    <w:name w:val="WW8Num42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0">
    <w:name w:val="WW8Num24z0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24z1">
    <w:name w:val="WW8Num24z1"/>
    <w:rsid w:val="00AA7F3A"/>
  </w:style>
  <w:style w:type="character" w:customStyle="1" w:styleId="WW8Num24z2">
    <w:name w:val="WW8Num24z2"/>
    <w:rsid w:val="00AA7F3A"/>
  </w:style>
  <w:style w:type="character" w:customStyle="1" w:styleId="WW8Num24z3">
    <w:name w:val="WW8Num24z3"/>
    <w:rsid w:val="00AA7F3A"/>
  </w:style>
  <w:style w:type="character" w:customStyle="1" w:styleId="WW8Num24z4">
    <w:name w:val="WW8Num24z4"/>
    <w:rsid w:val="00AA7F3A"/>
  </w:style>
  <w:style w:type="character" w:customStyle="1" w:styleId="WW8Num24z5">
    <w:name w:val="WW8Num24z5"/>
    <w:rsid w:val="00AA7F3A"/>
  </w:style>
  <w:style w:type="character" w:customStyle="1" w:styleId="WW8Num24z6">
    <w:name w:val="WW8Num24z6"/>
    <w:rsid w:val="00AA7F3A"/>
  </w:style>
  <w:style w:type="character" w:customStyle="1" w:styleId="WW8Num24z7">
    <w:name w:val="WW8Num24z7"/>
    <w:rsid w:val="00AA7F3A"/>
  </w:style>
  <w:style w:type="character" w:customStyle="1" w:styleId="WW8Num24z8">
    <w:name w:val="WW8Num24z8"/>
    <w:rsid w:val="00AA7F3A"/>
  </w:style>
  <w:style w:type="character" w:customStyle="1" w:styleId="WW8Num46z0">
    <w:name w:val="WW8Num46z0"/>
    <w:rsid w:val="00AA7F3A"/>
  </w:style>
  <w:style w:type="character" w:customStyle="1" w:styleId="WW8Num46z1">
    <w:name w:val="WW8Num46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45z0">
    <w:name w:val="WW8Num45z0"/>
    <w:rsid w:val="00AA7F3A"/>
  </w:style>
  <w:style w:type="character" w:customStyle="1" w:styleId="WW8Num45z1">
    <w:name w:val="WW8Num45z1"/>
    <w:rsid w:val="00AA7F3A"/>
    <w:rPr>
      <w:rFonts w:ascii="Arial" w:hAnsi="Arial" w:cs="Arial" w:hint="default"/>
      <w:b/>
      <w:bCs w:val="0"/>
      <w:sz w:val="19"/>
      <w:szCs w:val="19"/>
    </w:rPr>
  </w:style>
  <w:style w:type="character" w:customStyle="1" w:styleId="WW8Num14z3">
    <w:name w:val="WW8Num14z3"/>
    <w:rsid w:val="00AA7F3A"/>
  </w:style>
  <w:style w:type="character" w:customStyle="1" w:styleId="WW8Num14z4">
    <w:name w:val="WW8Num14z4"/>
    <w:rsid w:val="00AA7F3A"/>
  </w:style>
  <w:style w:type="character" w:customStyle="1" w:styleId="WW8Num14z5">
    <w:name w:val="WW8Num14z5"/>
    <w:rsid w:val="00AA7F3A"/>
  </w:style>
  <w:style w:type="character" w:customStyle="1" w:styleId="WW8Num14z6">
    <w:name w:val="WW8Num14z6"/>
    <w:rsid w:val="00AA7F3A"/>
  </w:style>
  <w:style w:type="character" w:customStyle="1" w:styleId="WW8Num14z7">
    <w:name w:val="WW8Num14z7"/>
    <w:rsid w:val="00AA7F3A"/>
  </w:style>
  <w:style w:type="character" w:customStyle="1" w:styleId="WW8Num14z8">
    <w:name w:val="WW8Num14z8"/>
    <w:rsid w:val="00AA7F3A"/>
  </w:style>
  <w:style w:type="character" w:customStyle="1" w:styleId="WW8Num40z2">
    <w:name w:val="WW8Num40z2"/>
    <w:rsid w:val="00AA7F3A"/>
  </w:style>
  <w:style w:type="character" w:customStyle="1" w:styleId="WW8Num40z3">
    <w:name w:val="WW8Num40z3"/>
    <w:rsid w:val="00AA7F3A"/>
  </w:style>
  <w:style w:type="character" w:customStyle="1" w:styleId="WW8Num40z4">
    <w:name w:val="WW8Num40z4"/>
    <w:rsid w:val="00AA7F3A"/>
  </w:style>
  <w:style w:type="character" w:customStyle="1" w:styleId="WW8Num40z5">
    <w:name w:val="WW8Num40z5"/>
    <w:rsid w:val="00AA7F3A"/>
  </w:style>
  <w:style w:type="character" w:customStyle="1" w:styleId="WW8Num40z6">
    <w:name w:val="WW8Num40z6"/>
    <w:rsid w:val="00AA7F3A"/>
  </w:style>
  <w:style w:type="character" w:customStyle="1" w:styleId="WW8Num40z7">
    <w:name w:val="WW8Num40z7"/>
    <w:rsid w:val="00AA7F3A"/>
  </w:style>
  <w:style w:type="character" w:customStyle="1" w:styleId="WW8Num40z8">
    <w:name w:val="WW8Num40z8"/>
    <w:rsid w:val="00AA7F3A"/>
  </w:style>
  <w:style w:type="character" w:customStyle="1" w:styleId="Marcadores">
    <w:name w:val="Marcadores"/>
    <w:rsid w:val="00AA7F3A"/>
    <w:rPr>
      <w:rFonts w:ascii="OpenSymbol" w:eastAsia="OpenSymbol" w:hAnsi="OpenSymbol" w:cs="OpenSymbol" w:hint="default"/>
    </w:rPr>
  </w:style>
  <w:style w:type="character" w:customStyle="1" w:styleId="WW8Num9z2">
    <w:name w:val="WW8Num9z2"/>
    <w:rsid w:val="00AA7F3A"/>
    <w:rPr>
      <w:rFonts w:ascii="Arial" w:hAnsi="Arial" w:cs="Arial" w:hint="default"/>
      <w:bCs/>
      <w:sz w:val="20"/>
      <w:szCs w:val="20"/>
      <w:shd w:val="clear" w:color="auto" w:fill="FFFFFF"/>
      <w:lang w:val="x-none"/>
    </w:rPr>
  </w:style>
  <w:style w:type="character" w:customStyle="1" w:styleId="WW8Num9z3">
    <w:name w:val="WW8Num9z3"/>
    <w:rsid w:val="00AA7F3A"/>
  </w:style>
  <w:style w:type="character" w:customStyle="1" w:styleId="WW8Num9z4">
    <w:name w:val="WW8Num9z4"/>
    <w:rsid w:val="00AA7F3A"/>
  </w:style>
  <w:style w:type="character" w:customStyle="1" w:styleId="WW8Num9z5">
    <w:name w:val="WW8Num9z5"/>
    <w:rsid w:val="00AA7F3A"/>
  </w:style>
  <w:style w:type="character" w:customStyle="1" w:styleId="WW8Num9z6">
    <w:name w:val="WW8Num9z6"/>
    <w:rsid w:val="00AA7F3A"/>
  </w:style>
  <w:style w:type="character" w:customStyle="1" w:styleId="WW8Num9z7">
    <w:name w:val="WW8Num9z7"/>
    <w:rsid w:val="00AA7F3A"/>
  </w:style>
  <w:style w:type="character" w:customStyle="1" w:styleId="WW8Num9z8">
    <w:name w:val="WW8Num9z8"/>
    <w:rsid w:val="00AA7F3A"/>
  </w:style>
  <w:style w:type="paragraph" w:styleId="Sumrio1">
    <w:name w:val="toc 1"/>
    <w:basedOn w:val="Normal"/>
    <w:uiPriority w:val="1"/>
    <w:qFormat/>
    <w:rsid w:val="008466B8"/>
    <w:pPr>
      <w:widowControl w:val="0"/>
      <w:autoSpaceDE w:val="0"/>
      <w:autoSpaceDN w:val="0"/>
      <w:spacing w:before="11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sz w:val="26"/>
      <w:szCs w:val="26"/>
      <w:lang w:val="pt-PT" w:eastAsia="en-US"/>
    </w:rPr>
  </w:style>
  <w:style w:type="paragraph" w:styleId="Sumrio2">
    <w:name w:val="toc 2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105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styleId="Sumrio3">
    <w:name w:val="toc 3"/>
    <w:basedOn w:val="Normal"/>
    <w:uiPriority w:val="1"/>
    <w:qFormat/>
    <w:rsid w:val="008466B8"/>
    <w:pPr>
      <w:widowControl w:val="0"/>
      <w:autoSpaceDE w:val="0"/>
      <w:autoSpaceDN w:val="0"/>
      <w:spacing w:before="138" w:after="0" w:line="240" w:lineRule="auto"/>
      <w:ind w:left="1105" w:firstLine="0"/>
      <w:jc w:val="left"/>
    </w:pPr>
    <w:rPr>
      <w:rFonts w:ascii="Trebuchet MS" w:eastAsia="Trebuchet MS" w:hAnsi="Trebuchet MS" w:cs="Trebuchet MS"/>
      <w:b/>
      <w:bCs/>
      <w:i/>
      <w:iCs/>
      <w:lang w:val="pt-PT" w:eastAsia="en-US"/>
    </w:rPr>
  </w:style>
  <w:style w:type="paragraph" w:styleId="Sumrio4">
    <w:name w:val="toc 4"/>
    <w:basedOn w:val="Normal"/>
    <w:uiPriority w:val="1"/>
    <w:qFormat/>
    <w:rsid w:val="008466B8"/>
    <w:pPr>
      <w:widowControl w:val="0"/>
      <w:autoSpaceDE w:val="0"/>
      <w:autoSpaceDN w:val="0"/>
      <w:spacing w:before="10" w:after="0" w:line="240" w:lineRule="auto"/>
      <w:ind w:left="1559" w:firstLine="0"/>
      <w:jc w:val="left"/>
    </w:pPr>
    <w:rPr>
      <w:rFonts w:ascii="Trebuchet MS" w:eastAsia="Trebuchet MS" w:hAnsi="Trebuchet MS" w:cs="Trebuchet MS"/>
      <w:sz w:val="26"/>
      <w:szCs w:val="26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8466B8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 MT" w:eastAsia="Arial MT" w:hAnsi="Arial MT" w:cs="Arial MT"/>
      <w:lang w:val="pt-PT" w:eastAsia="en-US"/>
    </w:rPr>
  </w:style>
  <w:style w:type="table" w:customStyle="1" w:styleId="lista0">
    <w:name w:val="lista"/>
    <w:uiPriority w:val="99"/>
    <w:rsid w:val="008466B8"/>
    <w:pPr>
      <w:ind w:firstLine="0"/>
      <w:jc w:val="left"/>
    </w:pPr>
    <w:rPr>
      <w:rFonts w:ascii="Arial" w:eastAsia="Arial" w:hAnsi="Arial" w:cs="Arial"/>
      <w:sz w:val="20"/>
      <w:szCs w:val="20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bertioga.mg.gov.b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www.ibertioga.mg.gov.br" TargetMode="External"/><Relationship Id="rId10" Type="http://schemas.openxmlformats.org/officeDocument/2006/relationships/hyperlink" Target="mailto:licitacao@ibertioga.mg.gov.b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licitacao@ibertioga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IhyDjGvSkdqq5I+hKq7CdP6yPw==">AMUW2mXgbjShnNijXQ4x32ypGsc+yFkeOw+5DMiARcLSYTYdUKjGwVwh1zW1vMMgOVfJ8dLG5JFXKcgb7Yhak3iqebFh4/SGn6LLYX+JgULHTw3UJCOIVumpa3JfUdEPIgivCFVx31sD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ED13219-F20E-4339-B114-391ABCA0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20216</TotalTime>
  <Pages>30</Pages>
  <Words>4673</Words>
  <Characters>25235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LICITAÇÃO 01</cp:lastModifiedBy>
  <cp:revision>7</cp:revision>
  <cp:lastPrinted>2025-03-26T18:37:00Z</cp:lastPrinted>
  <dcterms:created xsi:type="dcterms:W3CDTF">2025-04-11T14:09:00Z</dcterms:created>
  <dcterms:modified xsi:type="dcterms:W3CDTF">2025-04-30T19:23:00Z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2023-03-30T03:41:26Z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6a64f71a-c6a8-4cc7-861f-4036f32d538e</vt:lpwstr>
  </property>
  <property fmtid="{D5CDD505-2E9C-101B-9397-08002B2CF9AE}" pid="7" name="MSIP_Label_defa4170-0d19-0005-0004-bc88714345d2_ActionId">
    <vt:lpwstr>53e1a7c5-f841-4bad-90fb-46dff59ca5e0</vt:lpwstr>
  </property>
  <property fmtid="{D5CDD505-2E9C-101B-9397-08002B2CF9AE}" pid="8" name="MSIP_Label_defa4170-0d19-0005-0004-bc88714345d2_ContentBits">
    <vt:lpwstr>0</vt:lpwstr>
  </property>
</Properties>
</file>